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10125" w:rsidRDefault="00C10125" w:rsidP="00C10125">
      <w:pPr>
        <w:pStyle w:val="af8"/>
        <w:ind w:firstLine="0"/>
        <w:jc w:val="left"/>
        <w:rPr>
          <w:rFonts w:eastAsia="Times New Roman"/>
          <w:sz w:val="28"/>
          <w:szCs w:val="28"/>
        </w:rPr>
      </w:pPr>
      <w:bookmarkStart w:id="0" w:name="_GoBack"/>
      <w:bookmarkEnd w:id="0"/>
    </w:p>
    <w:p w:rsidR="00C02876" w:rsidRPr="003C7F96" w:rsidRDefault="00C02876" w:rsidP="00C02876">
      <w:pPr>
        <w:pStyle w:val="af8"/>
        <w:spacing w:after="120"/>
        <w:ind w:firstLine="0"/>
        <w:jc w:val="center"/>
        <w:outlineLvl w:val="1"/>
        <w:rPr>
          <w:b/>
          <w:sz w:val="28"/>
          <w:szCs w:val="28"/>
        </w:rPr>
      </w:pPr>
      <w:bookmarkStart w:id="1" w:name="OLE_LINK1"/>
      <w:bookmarkStart w:id="2" w:name="OLE_LINK2"/>
      <w:r w:rsidRPr="003C7F96">
        <w:rPr>
          <w:b/>
          <w:sz w:val="28"/>
          <w:szCs w:val="28"/>
        </w:rPr>
        <w:t>Финансово-коммерческое предложение</w:t>
      </w:r>
      <w:bookmarkEnd w:id="1"/>
      <w:bookmarkEnd w:id="2"/>
    </w:p>
    <w:p w:rsidR="00C02876" w:rsidRDefault="00C02876" w:rsidP="00C02876">
      <w:pPr>
        <w:spacing w:after="160" w:line="259" w:lineRule="auto"/>
        <w:rPr>
          <w:rFonts w:eastAsia="Calibri"/>
          <w:sz w:val="28"/>
          <w:szCs w:val="28"/>
          <w:lang w:eastAsia="en-US"/>
        </w:rPr>
      </w:pPr>
      <w:r w:rsidRPr="003C7F96">
        <w:rPr>
          <w:rFonts w:eastAsia="Calibri"/>
          <w:sz w:val="28"/>
          <w:szCs w:val="28"/>
          <w:lang w:eastAsia="en-US"/>
        </w:rPr>
        <w:t xml:space="preserve"> «__</w:t>
      </w:r>
      <w:r>
        <w:rPr>
          <w:rFonts w:eastAsia="Calibri"/>
          <w:sz w:val="28"/>
          <w:szCs w:val="28"/>
          <w:lang w:eastAsia="en-US"/>
        </w:rPr>
        <w:t>_</w:t>
      </w:r>
      <w:r w:rsidRPr="003C7F96">
        <w:rPr>
          <w:rFonts w:eastAsia="Calibri"/>
          <w:sz w:val="28"/>
          <w:szCs w:val="28"/>
          <w:lang w:eastAsia="en-US"/>
        </w:rPr>
        <w:t>_» ___</w:t>
      </w:r>
      <w:r>
        <w:rPr>
          <w:rFonts w:eastAsia="Calibri"/>
          <w:sz w:val="28"/>
          <w:szCs w:val="28"/>
          <w:lang w:eastAsia="en-US"/>
        </w:rPr>
        <w:t>____</w:t>
      </w:r>
      <w:r w:rsidRPr="003C7F96">
        <w:rPr>
          <w:rFonts w:eastAsia="Calibri"/>
          <w:sz w:val="28"/>
          <w:szCs w:val="28"/>
          <w:lang w:eastAsia="en-US"/>
        </w:rPr>
        <w:t>____ 20___</w:t>
      </w:r>
      <w:r>
        <w:rPr>
          <w:rFonts w:eastAsia="Calibri"/>
          <w:sz w:val="28"/>
          <w:szCs w:val="28"/>
          <w:lang w:eastAsia="en-US"/>
        </w:rPr>
        <w:t xml:space="preserve"> г.</w:t>
      </w:r>
    </w:p>
    <w:p w:rsidR="00C02876" w:rsidRPr="003C7F96" w:rsidRDefault="00C02876" w:rsidP="00C02876">
      <w:pPr>
        <w:spacing w:after="160" w:line="259" w:lineRule="auto"/>
        <w:rPr>
          <w:rFonts w:eastAsia="Calibri"/>
          <w:sz w:val="28"/>
          <w:szCs w:val="28"/>
          <w:lang w:eastAsia="en-US"/>
        </w:rPr>
      </w:pPr>
      <w:r w:rsidRPr="003C7F96">
        <w:rPr>
          <w:rFonts w:eastAsia="Calibri"/>
          <w:sz w:val="28"/>
          <w:szCs w:val="28"/>
          <w:lang w:eastAsia="en-US"/>
        </w:rPr>
        <w:t>Открытый конкурс № ОК</w:t>
      </w:r>
      <w:r>
        <w:rPr>
          <w:rFonts w:eastAsia="Calibri"/>
          <w:sz w:val="28"/>
          <w:szCs w:val="28"/>
          <w:lang w:eastAsia="en-US"/>
        </w:rPr>
        <w:t>э</w:t>
      </w:r>
      <w:r w:rsidRPr="003C7F96">
        <w:rPr>
          <w:rFonts w:eastAsia="Calibri"/>
          <w:sz w:val="28"/>
          <w:szCs w:val="28"/>
          <w:lang w:eastAsia="en-US"/>
        </w:rPr>
        <w:t>-__</w:t>
      </w:r>
      <w:r>
        <w:rPr>
          <w:rFonts w:eastAsia="Calibri"/>
          <w:sz w:val="28"/>
          <w:szCs w:val="28"/>
          <w:lang w:eastAsia="en-US"/>
        </w:rPr>
        <w:t>_</w:t>
      </w:r>
      <w:r w:rsidRPr="003C7F96">
        <w:rPr>
          <w:rFonts w:eastAsia="Calibri"/>
          <w:sz w:val="28"/>
          <w:szCs w:val="28"/>
          <w:lang w:eastAsia="en-US"/>
        </w:rPr>
        <w:t>__-_</w:t>
      </w:r>
      <w:r>
        <w:rPr>
          <w:rFonts w:eastAsia="Calibri"/>
          <w:sz w:val="28"/>
          <w:szCs w:val="28"/>
          <w:lang w:eastAsia="en-US"/>
        </w:rPr>
        <w:t>_</w:t>
      </w:r>
      <w:r w:rsidRPr="003C7F96">
        <w:rPr>
          <w:rFonts w:eastAsia="Calibri"/>
          <w:sz w:val="28"/>
          <w:szCs w:val="28"/>
          <w:lang w:eastAsia="en-US"/>
        </w:rPr>
        <w:t>___-__</w:t>
      </w:r>
      <w:r>
        <w:rPr>
          <w:rFonts w:eastAsia="Calibri"/>
          <w:sz w:val="28"/>
          <w:szCs w:val="28"/>
          <w:lang w:eastAsia="en-US"/>
        </w:rPr>
        <w:t>__</w:t>
      </w:r>
      <w:r w:rsidRPr="003C7F96">
        <w:rPr>
          <w:rFonts w:eastAsia="Calibri"/>
          <w:sz w:val="28"/>
          <w:szCs w:val="28"/>
          <w:lang w:eastAsia="en-US"/>
        </w:rPr>
        <w:t>_</w:t>
      </w:r>
      <w:r>
        <w:rPr>
          <w:rFonts w:eastAsia="Calibri"/>
          <w:sz w:val="28"/>
          <w:szCs w:val="28"/>
          <w:lang w:eastAsia="en-US"/>
        </w:rPr>
        <w:t xml:space="preserve"> (далее – Открытый конкурс)</w:t>
      </w:r>
    </w:p>
    <w:p w:rsidR="00C02876" w:rsidRPr="003C7F96" w:rsidRDefault="00C02876" w:rsidP="00C02876">
      <w:pPr>
        <w:spacing w:line="259" w:lineRule="auto"/>
        <w:jc w:val="both"/>
        <w:rPr>
          <w:rFonts w:eastAsia="Calibri"/>
          <w:sz w:val="28"/>
          <w:szCs w:val="28"/>
          <w:lang w:eastAsia="en-US"/>
        </w:rPr>
      </w:pPr>
      <w:r>
        <w:rPr>
          <w:rFonts w:eastAsia="Calibri"/>
          <w:sz w:val="28"/>
          <w:szCs w:val="28"/>
          <w:lang w:eastAsia="en-US"/>
        </w:rPr>
        <w:t>(лот № ___</w:t>
      </w:r>
      <w:r w:rsidRPr="003C7F96">
        <w:rPr>
          <w:rFonts w:eastAsia="Calibri"/>
          <w:sz w:val="28"/>
          <w:szCs w:val="28"/>
          <w:lang w:eastAsia="en-US"/>
        </w:rPr>
        <w:t>___</w:t>
      </w:r>
      <w:r w:rsidR="00C92DD5" w:rsidRPr="003C7F96">
        <w:rPr>
          <w:rFonts w:eastAsia="Calibri"/>
          <w:sz w:val="28"/>
          <w:szCs w:val="28"/>
          <w:lang w:eastAsia="en-US"/>
        </w:rPr>
        <w:t>_)</w:t>
      </w:r>
      <w:r w:rsidR="00C92DD5" w:rsidRPr="003C7F96">
        <w:rPr>
          <w:rFonts w:eastAsia="Calibri"/>
          <w:bCs/>
          <w:i/>
          <w:sz w:val="22"/>
          <w:szCs w:val="22"/>
          <w:lang w:eastAsia="en-US"/>
        </w:rPr>
        <w:t xml:space="preserve"> (</w:t>
      </w:r>
      <w:r w:rsidRPr="003C7F96">
        <w:rPr>
          <w:rFonts w:eastAsia="Calibri"/>
          <w:bCs/>
          <w:i/>
          <w:sz w:val="22"/>
          <w:szCs w:val="22"/>
          <w:lang w:eastAsia="en-US"/>
        </w:rPr>
        <w:t>указывается при необходимости)</w:t>
      </w:r>
    </w:p>
    <w:p w:rsidR="00C02876" w:rsidRPr="003C7F96" w:rsidRDefault="00C02876" w:rsidP="00C02876">
      <w:pPr>
        <w:spacing w:line="259" w:lineRule="auto"/>
        <w:rPr>
          <w:rFonts w:eastAsia="Calibri"/>
          <w:sz w:val="28"/>
          <w:szCs w:val="28"/>
          <w:lang w:eastAsia="en-US"/>
        </w:rPr>
      </w:pPr>
      <w:r w:rsidRPr="003C7F96">
        <w:rPr>
          <w:rFonts w:eastAsia="Calibri"/>
          <w:sz w:val="28"/>
          <w:szCs w:val="28"/>
          <w:lang w:eastAsia="en-US"/>
        </w:rPr>
        <w:t>____________________________________</w:t>
      </w:r>
      <w:r>
        <w:rPr>
          <w:rFonts w:eastAsia="Calibri"/>
          <w:sz w:val="28"/>
          <w:szCs w:val="28"/>
          <w:lang w:eastAsia="en-US"/>
        </w:rPr>
        <w:t>________________________________</w:t>
      </w:r>
    </w:p>
    <w:p w:rsidR="00C02876" w:rsidRPr="003C7F96" w:rsidRDefault="00C02876" w:rsidP="00C02876">
      <w:pPr>
        <w:spacing w:after="160" w:line="259" w:lineRule="auto"/>
        <w:ind w:firstLine="3"/>
        <w:rPr>
          <w:rFonts w:eastAsia="Calibri"/>
          <w:bCs/>
          <w:i/>
          <w:sz w:val="22"/>
          <w:szCs w:val="22"/>
          <w:lang w:eastAsia="en-US"/>
        </w:rPr>
      </w:pPr>
      <w:r>
        <w:rPr>
          <w:rFonts w:eastAsia="Calibri"/>
          <w:bCs/>
          <w:i/>
          <w:sz w:val="22"/>
          <w:szCs w:val="22"/>
          <w:lang w:eastAsia="en-US"/>
        </w:rPr>
        <w:t>(п</w:t>
      </w:r>
      <w:r w:rsidRPr="003C7F96">
        <w:rPr>
          <w:rFonts w:eastAsia="Calibri"/>
          <w:bCs/>
          <w:i/>
          <w:sz w:val="22"/>
          <w:szCs w:val="22"/>
          <w:lang w:eastAsia="en-US"/>
        </w:rPr>
        <w:t>олное наименование п</w:t>
      </w:r>
      <w:r w:rsidRPr="003C7F96">
        <w:rPr>
          <w:rFonts w:eastAsia="Calibri"/>
          <w:i/>
          <w:sz w:val="22"/>
          <w:szCs w:val="22"/>
          <w:lang w:eastAsia="en-US"/>
        </w:rPr>
        <w:t>ретендента</w:t>
      </w:r>
      <w:r w:rsidRPr="003C7F96">
        <w:rPr>
          <w:rFonts w:eastAsia="Calibri"/>
          <w:bCs/>
          <w:i/>
          <w:sz w:val="22"/>
          <w:szCs w:val="22"/>
          <w:lang w:eastAsia="en-US"/>
        </w:rPr>
        <w:t>)</w:t>
      </w:r>
    </w:p>
    <w:p w:rsidR="00400E43" w:rsidRPr="00400E43" w:rsidRDefault="00400E43" w:rsidP="00400E43">
      <w:pPr>
        <w:numPr>
          <w:ilvl w:val="0"/>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Pr>
          <w:color w:val="222222"/>
          <w:sz w:val="28"/>
          <w:szCs w:val="28"/>
          <w:lang w:eastAsia="ru-RU"/>
        </w:rPr>
        <w:t xml:space="preserve">1. </w:t>
      </w:r>
      <w:r w:rsidRPr="00400E43">
        <w:rPr>
          <w:color w:val="222222"/>
          <w:sz w:val="28"/>
          <w:szCs w:val="28"/>
          <w:lang w:eastAsia="ru-RU"/>
        </w:rPr>
        <w:t>Наименование, марка, пр</w:t>
      </w:r>
      <w:r>
        <w:rPr>
          <w:color w:val="222222"/>
          <w:sz w:val="28"/>
          <w:szCs w:val="28"/>
          <w:lang w:eastAsia="ru-RU"/>
        </w:rPr>
        <w:t>оизводитель товара: _____________________;</w:t>
      </w:r>
    </w:p>
    <w:p w:rsidR="00400E43" w:rsidRPr="00400E43" w:rsidRDefault="00400E43" w:rsidP="00400E43">
      <w:pPr>
        <w:pStyle w:val="aff6"/>
        <w:numPr>
          <w:ilvl w:val="1"/>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sidRPr="00400E43">
        <w:rPr>
          <w:color w:val="222222"/>
          <w:sz w:val="28"/>
          <w:szCs w:val="28"/>
          <w:lang w:eastAsia="ru-RU"/>
        </w:rPr>
        <w:t>Количество товара: 1 (одна) единица</w:t>
      </w:r>
      <w:r>
        <w:rPr>
          <w:color w:val="222222"/>
          <w:sz w:val="28"/>
          <w:szCs w:val="28"/>
          <w:lang w:eastAsia="ru-RU"/>
        </w:rPr>
        <w:t>;</w:t>
      </w:r>
    </w:p>
    <w:p w:rsidR="00400E43" w:rsidRPr="00400E43" w:rsidRDefault="00400E43" w:rsidP="00400E43">
      <w:pPr>
        <w:pStyle w:val="aff6"/>
        <w:numPr>
          <w:ilvl w:val="1"/>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sidRPr="00400E43">
        <w:rPr>
          <w:color w:val="222222"/>
          <w:sz w:val="28"/>
          <w:szCs w:val="28"/>
          <w:lang w:eastAsia="ru-RU"/>
        </w:rPr>
        <w:t>Цена договора: _______________ руб., без учета НДС, с учетом доставки до КТ Базаиха по адресу: г. Красноярск, ул. Рязанская,12</w:t>
      </w:r>
      <w:r>
        <w:rPr>
          <w:color w:val="222222"/>
          <w:sz w:val="28"/>
          <w:szCs w:val="28"/>
          <w:lang w:eastAsia="ru-RU"/>
        </w:rPr>
        <w:t>;</w:t>
      </w:r>
    </w:p>
    <w:p w:rsidR="00400E43" w:rsidRPr="00400E43" w:rsidRDefault="00400E43" w:rsidP="00400E43">
      <w:pPr>
        <w:pStyle w:val="aff6"/>
        <w:numPr>
          <w:ilvl w:val="1"/>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sidRPr="00400E43">
        <w:rPr>
          <w:color w:val="222222"/>
          <w:sz w:val="28"/>
          <w:szCs w:val="28"/>
          <w:lang w:eastAsia="ru-RU"/>
        </w:rPr>
        <w:t>Срок поставки Товара: _______ календарных дней с даты подписания договора;</w:t>
      </w:r>
    </w:p>
    <w:p w:rsidR="00400E43" w:rsidRPr="00400E43" w:rsidRDefault="00400E43" w:rsidP="00400E43">
      <w:pPr>
        <w:pStyle w:val="aff6"/>
        <w:numPr>
          <w:ilvl w:val="1"/>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sidRPr="00400E43">
        <w:rPr>
          <w:color w:val="222222"/>
          <w:sz w:val="28"/>
          <w:szCs w:val="28"/>
          <w:lang w:eastAsia="ru-RU"/>
        </w:rPr>
        <w:t>Условия оплаты: Оплата Товара производится в безналичном порядке путем перечисления Покупателем денежных средств в размере 100 % (ста) процентов стоимости поставляемого Товара на расчетный счет Продавца в течение 30 (тридцати) календарных дней с даты подписания сторонами ________________ </w:t>
      </w:r>
      <w:r w:rsidRPr="00400E43">
        <w:rPr>
          <w:i/>
          <w:iCs/>
          <w:color w:val="222222"/>
          <w:sz w:val="28"/>
          <w:szCs w:val="28"/>
          <w:lang w:eastAsia="ru-RU"/>
        </w:rPr>
        <w:t>(выбрать необходимое: Акт приема передачи Товара, товарная накладная ТОРГ-12, Универсальный передаточный документ)</w:t>
      </w:r>
      <w:r w:rsidRPr="00400E43">
        <w:rPr>
          <w:color w:val="222222"/>
          <w:sz w:val="28"/>
          <w:szCs w:val="28"/>
          <w:lang w:eastAsia="ru-RU"/>
        </w:rPr>
        <w:t>;</w:t>
      </w:r>
    </w:p>
    <w:p w:rsidR="00400E43" w:rsidRPr="00400E43" w:rsidRDefault="00400E43" w:rsidP="00400E43">
      <w:pPr>
        <w:pStyle w:val="aff6"/>
        <w:numPr>
          <w:ilvl w:val="1"/>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sidRPr="00400E43">
        <w:rPr>
          <w:color w:val="222222"/>
          <w:sz w:val="28"/>
          <w:szCs w:val="28"/>
          <w:lang w:eastAsia="ru-RU"/>
        </w:rPr>
        <w:t>Гарантийный срок на шасси КАМАЗ: ________ месяцев с даты подписания ___________ </w:t>
      </w:r>
      <w:r w:rsidRPr="00400E43">
        <w:rPr>
          <w:i/>
          <w:iCs/>
          <w:color w:val="222222"/>
          <w:sz w:val="28"/>
          <w:szCs w:val="28"/>
          <w:lang w:eastAsia="ru-RU"/>
        </w:rPr>
        <w:t>(выбрать необходимое: Акт приема передачи Товара, товарная накладная ТОРГ-12, Универсальный передаточный документ)</w:t>
      </w:r>
      <w:r>
        <w:rPr>
          <w:i/>
          <w:iCs/>
          <w:color w:val="222222"/>
          <w:sz w:val="28"/>
          <w:szCs w:val="28"/>
          <w:lang w:eastAsia="ru-RU"/>
        </w:rPr>
        <w:t>;</w:t>
      </w:r>
    </w:p>
    <w:p w:rsidR="00400E43" w:rsidRPr="00400E43" w:rsidRDefault="00400E43" w:rsidP="00400E43">
      <w:pPr>
        <w:pStyle w:val="aff6"/>
        <w:numPr>
          <w:ilvl w:val="1"/>
          <w:numId w:val="34"/>
        </w:numPr>
        <w:shd w:val="clear" w:color="auto" w:fill="FFFFFF"/>
        <w:suppressAutoHyphens w:val="0"/>
        <w:spacing w:before="100" w:beforeAutospacing="1" w:after="100" w:afterAutospacing="1" w:line="276" w:lineRule="auto"/>
        <w:ind w:left="0" w:firstLine="567"/>
        <w:contextualSpacing/>
        <w:jc w:val="both"/>
        <w:rPr>
          <w:color w:val="222222"/>
          <w:sz w:val="28"/>
          <w:szCs w:val="28"/>
          <w:lang w:eastAsia="ru-RU"/>
        </w:rPr>
      </w:pPr>
      <w:r w:rsidRPr="00400E43">
        <w:rPr>
          <w:color w:val="222222"/>
          <w:sz w:val="28"/>
          <w:szCs w:val="28"/>
          <w:lang w:eastAsia="ru-RU"/>
        </w:rPr>
        <w:t>Гарантийный срок на шасси на КМУ ________ месяцев с даты подписания ___________</w:t>
      </w:r>
      <w:r w:rsidRPr="00400E43">
        <w:rPr>
          <w:i/>
          <w:iCs/>
          <w:color w:val="222222"/>
          <w:sz w:val="28"/>
          <w:szCs w:val="28"/>
          <w:lang w:eastAsia="ru-RU"/>
        </w:rPr>
        <w:t> (выбрать необходимое: Акт приема передачи Товара, товарная накладная ТОРГ-12, Универсальный передаточный документ).</w:t>
      </w:r>
    </w:p>
    <w:p w:rsidR="00C02876" w:rsidRPr="003C7F96" w:rsidRDefault="00400E43" w:rsidP="00C02876">
      <w:pPr>
        <w:ind w:firstLine="720"/>
        <w:jc w:val="both"/>
        <w:rPr>
          <w:sz w:val="28"/>
          <w:szCs w:val="28"/>
        </w:rPr>
      </w:pPr>
      <w:r>
        <w:rPr>
          <w:sz w:val="28"/>
          <w:szCs w:val="28"/>
        </w:rPr>
        <w:t>2.</w:t>
      </w:r>
      <w:r w:rsidR="00C02876" w:rsidRPr="003C7F96">
        <w:rPr>
          <w:sz w:val="28"/>
          <w:szCs w:val="28"/>
        </w:rPr>
        <w:t xml:space="preserve"> Цена, указанная в настоящем финансово-коммерческом предложении </w:t>
      </w:r>
      <w:r w:rsidR="00101F91">
        <w:rPr>
          <w:sz w:val="28"/>
          <w:szCs w:val="28"/>
        </w:rPr>
        <w:t xml:space="preserve">(пункт 1.3) </w:t>
      </w:r>
      <w:r w:rsidR="00C02876" w:rsidRPr="003C7F96">
        <w:rPr>
          <w:sz w:val="28"/>
          <w:szCs w:val="28"/>
        </w:rPr>
        <w:t>по</w:t>
      </w:r>
      <w:r w:rsidR="000E74A6">
        <w:rPr>
          <w:sz w:val="28"/>
          <w:szCs w:val="28"/>
        </w:rPr>
        <w:t xml:space="preserve"> поставке Товара</w:t>
      </w:r>
      <w:r w:rsidR="00C02876" w:rsidRPr="003C7F96">
        <w:rPr>
          <w:sz w:val="28"/>
          <w:szCs w:val="28"/>
        </w:rPr>
        <w:t xml:space="preserve">, </w:t>
      </w:r>
      <w:r w:rsidR="00C02876" w:rsidRPr="00260E08">
        <w:rPr>
          <w:sz w:val="28"/>
          <w:szCs w:val="28"/>
        </w:rPr>
        <w:t xml:space="preserve">учитывает стоимость всех налогов (кроме НДС), стоимости материалов, изделий, конструкций и оборудования, </w:t>
      </w:r>
      <w:r w:rsidR="006A69C5" w:rsidRPr="00260E08">
        <w:rPr>
          <w:sz w:val="28"/>
          <w:szCs w:val="28"/>
        </w:rPr>
        <w:t>затрат,</w:t>
      </w:r>
      <w:r w:rsidR="00C02876" w:rsidRPr="00260E08">
        <w:rPr>
          <w:sz w:val="28"/>
          <w:szCs w:val="28"/>
        </w:rPr>
        <w:t xml:space="preserve"> связанных с доставкой на объект, хранением, погрузочно-разгрузочными работами, по выполнению всех установленных таможенных процедур, а также всех затрат, расходов связанных с выполнением работ, оказанием услуг, в том </w:t>
      </w:r>
      <w:r w:rsidR="006A69C5" w:rsidRPr="00260E08">
        <w:rPr>
          <w:sz w:val="28"/>
          <w:szCs w:val="28"/>
        </w:rPr>
        <w:t>числе подрядных</w:t>
      </w:r>
      <w:r w:rsidR="00C02876" w:rsidRPr="003C7F96">
        <w:rPr>
          <w:i/>
        </w:rPr>
        <w:t>.</w:t>
      </w:r>
    </w:p>
    <w:p w:rsidR="00C02876" w:rsidRDefault="000E74A6" w:rsidP="00C02876">
      <w:pPr>
        <w:pStyle w:val="afb"/>
        <w:jc w:val="both"/>
        <w:rPr>
          <w:szCs w:val="28"/>
        </w:rPr>
      </w:pPr>
      <w:r>
        <w:rPr>
          <w:szCs w:val="28"/>
        </w:rPr>
        <w:t>Поставка товара</w:t>
      </w:r>
      <w:r w:rsidR="00C02876">
        <w:rPr>
          <w:szCs w:val="28"/>
        </w:rPr>
        <w:t xml:space="preserve"> облагается НДС по ставке ____%,</w:t>
      </w:r>
      <w:r w:rsidR="00C02876" w:rsidRPr="007137D9">
        <w:rPr>
          <w:szCs w:val="28"/>
        </w:rPr>
        <w:t xml:space="preserve"> </w:t>
      </w:r>
      <w:r w:rsidR="00C02876">
        <w:rPr>
          <w:szCs w:val="28"/>
        </w:rPr>
        <w:t xml:space="preserve">размер которого составляет ________/ НДС не облагается </w:t>
      </w:r>
      <w:r w:rsidR="00C02876" w:rsidRPr="00721D0D">
        <w:rPr>
          <w:i/>
          <w:sz w:val="24"/>
          <w:szCs w:val="24"/>
        </w:rPr>
        <w:t>(указать необходимое)</w:t>
      </w:r>
      <w:r w:rsidR="00C02876" w:rsidRPr="00721D0D">
        <w:rPr>
          <w:i/>
          <w:szCs w:val="28"/>
        </w:rPr>
        <w:t>.</w:t>
      </w:r>
    </w:p>
    <w:p w:rsidR="00C02876" w:rsidRPr="003C7F96" w:rsidRDefault="00571626" w:rsidP="00C02876">
      <w:pPr>
        <w:ind w:firstLine="720"/>
        <w:rPr>
          <w:sz w:val="28"/>
          <w:szCs w:val="20"/>
        </w:rPr>
      </w:pPr>
      <w:r>
        <w:rPr>
          <w:sz w:val="28"/>
          <w:szCs w:val="28"/>
        </w:rPr>
        <w:t>3.</w:t>
      </w:r>
      <w:r w:rsidR="00C02876" w:rsidRPr="003C7F96">
        <w:rPr>
          <w:sz w:val="28"/>
          <w:szCs w:val="28"/>
        </w:rPr>
        <w:t xml:space="preserve"> Дополнительные условия </w:t>
      </w:r>
      <w:r w:rsidR="00C02876" w:rsidRPr="003C7F96">
        <w:rPr>
          <w:sz w:val="28"/>
          <w:szCs w:val="20"/>
        </w:rPr>
        <w:t xml:space="preserve">поставки товаров, выполнения работ, оказания услуг _______________________________________________________ </w:t>
      </w:r>
    </w:p>
    <w:p w:rsidR="00C02876" w:rsidRPr="003C7F96" w:rsidRDefault="00C02876" w:rsidP="00C02876">
      <w:pPr>
        <w:ind w:firstLine="720"/>
        <w:rPr>
          <w:i/>
        </w:rPr>
      </w:pPr>
      <w:r w:rsidRPr="003C7F96">
        <w:rPr>
          <w:i/>
        </w:rPr>
        <w:t>(заполняется претендентом при необходимости).</w:t>
      </w:r>
    </w:p>
    <w:p w:rsidR="00C02876" w:rsidRDefault="00571626" w:rsidP="00C02876">
      <w:pPr>
        <w:ind w:firstLine="720"/>
        <w:jc w:val="both"/>
        <w:rPr>
          <w:sz w:val="28"/>
          <w:szCs w:val="28"/>
        </w:rPr>
      </w:pPr>
      <w:r>
        <w:rPr>
          <w:sz w:val="28"/>
          <w:szCs w:val="28"/>
        </w:rPr>
        <w:t>4.</w:t>
      </w:r>
      <w:r w:rsidR="00C02876" w:rsidRPr="003C7F96">
        <w:rPr>
          <w:sz w:val="28"/>
          <w:szCs w:val="28"/>
        </w:rPr>
        <w:t xml:space="preserve"> </w:t>
      </w:r>
      <w:r w:rsidR="00C02876" w:rsidRPr="009A7586">
        <w:rPr>
          <w:sz w:val="28"/>
          <w:szCs w:val="28"/>
        </w:rPr>
        <w:t xml:space="preserve">Осуществлять </w:t>
      </w:r>
      <w:r w:rsidR="00C02876">
        <w:rPr>
          <w:sz w:val="28"/>
          <w:szCs w:val="28"/>
        </w:rPr>
        <w:t xml:space="preserve">электронный документооборот (далее – </w:t>
      </w:r>
      <w:r w:rsidR="00C02876" w:rsidRPr="00454E67">
        <w:rPr>
          <w:sz w:val="28"/>
          <w:szCs w:val="28"/>
        </w:rPr>
        <w:t>ЭДО</w:t>
      </w:r>
      <w:r w:rsidR="00C02876">
        <w:rPr>
          <w:sz w:val="28"/>
          <w:szCs w:val="28"/>
        </w:rPr>
        <w:t>)</w:t>
      </w:r>
      <w:r w:rsidR="00C02876" w:rsidRPr="009A7586">
        <w:rPr>
          <w:sz w:val="28"/>
          <w:szCs w:val="28"/>
        </w:rPr>
        <w:t xml:space="preserve"> на условиях, изложенных в приложениях № </w:t>
      </w:r>
      <w:r w:rsidR="006A69C5">
        <w:rPr>
          <w:sz w:val="28"/>
          <w:szCs w:val="28"/>
        </w:rPr>
        <w:t>2, 2</w:t>
      </w:r>
      <w:r w:rsidR="00C0618D" w:rsidRPr="009A7586">
        <w:rPr>
          <w:sz w:val="28"/>
          <w:szCs w:val="28"/>
        </w:rPr>
        <w:t xml:space="preserve">a </w:t>
      </w:r>
      <w:r w:rsidR="00C02876" w:rsidRPr="009A7586">
        <w:rPr>
          <w:sz w:val="28"/>
          <w:szCs w:val="28"/>
        </w:rPr>
        <w:t xml:space="preserve">к проекту договора (приложение № </w:t>
      </w:r>
      <w:r w:rsidR="006A69C5">
        <w:rPr>
          <w:sz w:val="28"/>
          <w:szCs w:val="28"/>
        </w:rPr>
        <w:t>4</w:t>
      </w:r>
      <w:r w:rsidR="00C02876">
        <w:rPr>
          <w:sz w:val="28"/>
          <w:szCs w:val="28"/>
        </w:rPr>
        <w:t>) к документации о закупке</w:t>
      </w:r>
      <w:r w:rsidR="00C02876" w:rsidRPr="009A7586">
        <w:rPr>
          <w:sz w:val="28"/>
          <w:szCs w:val="28"/>
        </w:rPr>
        <w:t xml:space="preserve"> </w:t>
      </w:r>
      <w:r w:rsidR="00C02876" w:rsidRPr="009A7586">
        <w:rPr>
          <w:b/>
          <w:sz w:val="28"/>
          <w:szCs w:val="28"/>
        </w:rPr>
        <w:t>согласны / не согласны</w:t>
      </w:r>
      <w:r w:rsidR="00C02876" w:rsidRPr="009A7586">
        <w:rPr>
          <w:sz w:val="28"/>
          <w:szCs w:val="28"/>
        </w:rPr>
        <w:t xml:space="preserve"> </w:t>
      </w:r>
      <w:r w:rsidR="00C02876" w:rsidRPr="009A7586">
        <w:rPr>
          <w:i/>
        </w:rPr>
        <w:t>(указать необходимое)</w:t>
      </w:r>
      <w:r w:rsidR="00C02876">
        <w:rPr>
          <w:sz w:val="28"/>
          <w:szCs w:val="28"/>
        </w:rPr>
        <w:t>.</w:t>
      </w:r>
    </w:p>
    <w:p w:rsidR="00C02876" w:rsidRPr="009A7586" w:rsidRDefault="00C02876" w:rsidP="00C02876">
      <w:pPr>
        <w:ind w:firstLine="720"/>
        <w:jc w:val="both"/>
        <w:rPr>
          <w:sz w:val="28"/>
          <w:szCs w:val="28"/>
        </w:rPr>
      </w:pPr>
      <w:r w:rsidRPr="009A7586">
        <w:rPr>
          <w:sz w:val="28"/>
          <w:szCs w:val="28"/>
        </w:rPr>
        <w:lastRenderedPageBreak/>
        <w:t xml:space="preserve">При осуществлении ЭДО предполагается обмен следующими документами </w:t>
      </w:r>
      <w:r w:rsidRPr="009A7586">
        <w:rPr>
          <w:i/>
        </w:rPr>
        <w:t>(</w:t>
      </w:r>
      <w:r>
        <w:rPr>
          <w:i/>
        </w:rPr>
        <w:t>при согласии с ЭДО удалить ненужны</w:t>
      </w:r>
      <w:r w:rsidRPr="009A7586">
        <w:rPr>
          <w:i/>
        </w:rPr>
        <w:t>е</w:t>
      </w:r>
      <w:r>
        <w:rPr>
          <w:i/>
        </w:rPr>
        <w:t xml:space="preserve"> ниже строки, при несогласии настоящий абзац удаляется</w:t>
      </w:r>
      <w:r w:rsidRPr="009A7586">
        <w:rPr>
          <w:i/>
        </w:rPr>
        <w:t>)</w:t>
      </w:r>
      <w:r w:rsidRPr="009A7586">
        <w:rPr>
          <w:sz w:val="28"/>
          <w:szCs w:val="28"/>
        </w:rPr>
        <w:t>:</w:t>
      </w:r>
    </w:p>
    <w:p w:rsidR="006A69C5" w:rsidRPr="00D13734" w:rsidRDefault="006A69C5" w:rsidP="006A69C5">
      <w:pPr>
        <w:ind w:firstLine="720"/>
        <w:jc w:val="both"/>
        <w:rPr>
          <w:sz w:val="28"/>
          <w:szCs w:val="28"/>
        </w:rPr>
      </w:pPr>
      <w:r w:rsidRPr="00D13734">
        <w:rPr>
          <w:sz w:val="28"/>
          <w:szCs w:val="28"/>
        </w:rPr>
        <w:t>- универсальный передаточный документ УПД;</w:t>
      </w:r>
    </w:p>
    <w:p w:rsidR="006A69C5" w:rsidRDefault="006A69C5" w:rsidP="006A69C5">
      <w:pPr>
        <w:ind w:firstLine="720"/>
        <w:jc w:val="both"/>
        <w:rPr>
          <w:sz w:val="28"/>
          <w:szCs w:val="28"/>
        </w:rPr>
      </w:pPr>
      <w:r w:rsidRPr="00D13734">
        <w:rPr>
          <w:sz w:val="28"/>
          <w:szCs w:val="28"/>
        </w:rPr>
        <w:t>- товарная накладная ТОРГ-12;</w:t>
      </w:r>
    </w:p>
    <w:p w:rsidR="000E74A6" w:rsidRPr="00D13734" w:rsidRDefault="000E74A6" w:rsidP="006A69C5">
      <w:pPr>
        <w:ind w:firstLine="720"/>
        <w:jc w:val="both"/>
        <w:rPr>
          <w:sz w:val="28"/>
          <w:szCs w:val="28"/>
        </w:rPr>
      </w:pPr>
      <w:r>
        <w:rPr>
          <w:sz w:val="28"/>
          <w:szCs w:val="28"/>
        </w:rPr>
        <w:t>- акт приема передачи Товара;</w:t>
      </w:r>
    </w:p>
    <w:p w:rsidR="006A69C5" w:rsidRPr="00D13734" w:rsidRDefault="006A69C5" w:rsidP="006A69C5">
      <w:pPr>
        <w:ind w:firstLine="720"/>
        <w:jc w:val="both"/>
        <w:rPr>
          <w:sz w:val="28"/>
          <w:szCs w:val="28"/>
        </w:rPr>
      </w:pPr>
      <w:r w:rsidRPr="00D13734">
        <w:rPr>
          <w:sz w:val="28"/>
          <w:szCs w:val="28"/>
        </w:rPr>
        <w:t>- счет-фактура;</w:t>
      </w:r>
    </w:p>
    <w:p w:rsidR="006A69C5" w:rsidRPr="00D13734" w:rsidRDefault="006A69C5" w:rsidP="006A69C5">
      <w:pPr>
        <w:ind w:firstLine="720"/>
        <w:jc w:val="both"/>
        <w:rPr>
          <w:sz w:val="28"/>
          <w:szCs w:val="28"/>
        </w:rPr>
      </w:pPr>
      <w:r w:rsidRPr="00D13734">
        <w:rPr>
          <w:sz w:val="28"/>
          <w:szCs w:val="28"/>
        </w:rPr>
        <w:t>- корректировочный документ/корректировочная счет-фактура.</w:t>
      </w:r>
    </w:p>
    <w:p w:rsidR="00C02876" w:rsidRPr="003C7F96" w:rsidRDefault="00571626" w:rsidP="00C02876">
      <w:pPr>
        <w:ind w:firstLine="720"/>
        <w:jc w:val="both"/>
        <w:rPr>
          <w:sz w:val="28"/>
          <w:szCs w:val="28"/>
        </w:rPr>
      </w:pPr>
      <w:r>
        <w:rPr>
          <w:sz w:val="28"/>
          <w:szCs w:val="28"/>
        </w:rPr>
        <w:t>5.</w:t>
      </w:r>
      <w:r w:rsidR="00C02876">
        <w:rPr>
          <w:sz w:val="28"/>
          <w:szCs w:val="28"/>
        </w:rPr>
        <w:t xml:space="preserve"> </w:t>
      </w:r>
      <w:r w:rsidR="00C02876" w:rsidRPr="003C7F96">
        <w:rPr>
          <w:sz w:val="28"/>
          <w:szCs w:val="28"/>
        </w:rPr>
        <w:t xml:space="preserve">Срок действия настоящего финансово-коммерческого предложения составляет _______________ </w:t>
      </w:r>
      <w:r w:rsidR="00C02876" w:rsidRPr="003C7F96">
        <w:rPr>
          <w:i/>
        </w:rPr>
        <w:t>(</w:t>
      </w:r>
      <w:r w:rsidR="00C02876">
        <w:rPr>
          <w:i/>
        </w:rPr>
        <w:t xml:space="preserve">претендентом </w:t>
      </w:r>
      <w:r w:rsidR="00C02876" w:rsidRPr="003C7F96">
        <w:rPr>
          <w:i/>
        </w:rPr>
        <w:t>указывается срок не менее установленного в пункте 22 Информационной карты</w:t>
      </w:r>
      <w:r w:rsidR="00C02876" w:rsidRPr="003C7F96">
        <w:t xml:space="preserve">) </w:t>
      </w:r>
      <w:r w:rsidR="00C02876" w:rsidRPr="003C7F96">
        <w:rPr>
          <w:sz w:val="28"/>
          <w:szCs w:val="28"/>
        </w:rPr>
        <w:t>календарных дней с даты</w:t>
      </w:r>
      <w:r w:rsidR="00C02876" w:rsidRPr="003C7F96">
        <w:rPr>
          <w:sz w:val="28"/>
          <w:szCs w:val="20"/>
        </w:rPr>
        <w:t xml:space="preserve"> окончания срока подачи </w:t>
      </w:r>
      <w:r w:rsidR="00C02876">
        <w:rPr>
          <w:sz w:val="28"/>
          <w:szCs w:val="28"/>
        </w:rPr>
        <w:t>Заявок, указанной в пункте 7</w:t>
      </w:r>
      <w:r w:rsidR="00C02876" w:rsidRPr="003C7F96">
        <w:rPr>
          <w:sz w:val="28"/>
          <w:szCs w:val="28"/>
        </w:rPr>
        <w:t xml:space="preserve"> Информационной карты.</w:t>
      </w:r>
    </w:p>
    <w:p w:rsidR="00C02876" w:rsidRPr="003C7F96" w:rsidRDefault="00571626" w:rsidP="00C02876">
      <w:pPr>
        <w:ind w:firstLine="720"/>
        <w:jc w:val="both"/>
        <w:rPr>
          <w:sz w:val="28"/>
          <w:szCs w:val="28"/>
        </w:rPr>
      </w:pPr>
      <w:r>
        <w:rPr>
          <w:sz w:val="28"/>
          <w:szCs w:val="28"/>
        </w:rPr>
        <w:t>6.</w:t>
      </w:r>
      <w:r w:rsidR="00C02876" w:rsidRPr="003C7F96">
        <w:rPr>
          <w:sz w:val="28"/>
          <w:szCs w:val="28"/>
        </w:rPr>
        <w:t xml:space="preserve"> Если предложения, изложенные в</w:t>
      </w:r>
      <w:r w:rsidR="00C02876">
        <w:rPr>
          <w:sz w:val="28"/>
          <w:szCs w:val="28"/>
        </w:rPr>
        <w:t xml:space="preserve"> финансово-коммерческом предложении</w:t>
      </w:r>
      <w:r w:rsidR="00C02876" w:rsidRPr="003C7F96">
        <w:rPr>
          <w:sz w:val="28"/>
          <w:szCs w:val="28"/>
        </w:rPr>
        <w:t xml:space="preserve">, будут приняты </w:t>
      </w:r>
      <w:r w:rsidR="00C02876">
        <w:rPr>
          <w:sz w:val="28"/>
          <w:szCs w:val="28"/>
        </w:rPr>
        <w:t>З</w:t>
      </w:r>
      <w:r w:rsidR="00C02876" w:rsidRPr="003C7F96">
        <w:rPr>
          <w:sz w:val="28"/>
          <w:szCs w:val="28"/>
        </w:rPr>
        <w:t xml:space="preserve">аказчиком, </w:t>
      </w:r>
      <w:r w:rsidR="00C02876">
        <w:rPr>
          <w:sz w:val="28"/>
          <w:szCs w:val="28"/>
        </w:rPr>
        <w:t>________</w:t>
      </w:r>
      <w:r w:rsidR="00C02876">
        <w:rPr>
          <w:bCs/>
          <w:i/>
        </w:rPr>
        <w:t>(п</w:t>
      </w:r>
      <w:r w:rsidR="00C02876" w:rsidRPr="003B40DB">
        <w:rPr>
          <w:bCs/>
          <w:i/>
        </w:rPr>
        <w:t>олное наименование п</w:t>
      </w:r>
      <w:r w:rsidR="00C02876" w:rsidRPr="003B40DB">
        <w:rPr>
          <w:i/>
        </w:rPr>
        <w:t>ретендента</w:t>
      </w:r>
      <w:r w:rsidR="00C02876" w:rsidRPr="003B40DB">
        <w:rPr>
          <w:bCs/>
          <w:i/>
        </w:rPr>
        <w:t>)</w:t>
      </w:r>
      <w:r w:rsidR="00C02876" w:rsidRPr="003B40DB">
        <w:t xml:space="preserve"> </w:t>
      </w:r>
      <w:r w:rsidR="00C02876">
        <w:rPr>
          <w:sz w:val="28"/>
          <w:szCs w:val="28"/>
        </w:rPr>
        <w:t>берет</w:t>
      </w:r>
      <w:r w:rsidR="00C02876" w:rsidRPr="003C7F96">
        <w:rPr>
          <w:sz w:val="28"/>
          <w:szCs w:val="28"/>
        </w:rPr>
        <w:t xml:space="preserve"> на себя обязательство ____________ </w:t>
      </w:r>
      <w:r w:rsidR="00C02876" w:rsidRPr="003C7F96">
        <w:rPr>
          <w:i/>
        </w:rPr>
        <w:t>(поставить товары, выполнить работы, оказать услуги)</w:t>
      </w:r>
      <w:r w:rsidR="00C02876" w:rsidRPr="003C7F96">
        <w:rPr>
          <w:sz w:val="28"/>
          <w:szCs w:val="28"/>
        </w:rPr>
        <w:t xml:space="preserve"> в соответствии с требованиями документации о закупке и согласно нашим предложениям.</w:t>
      </w:r>
    </w:p>
    <w:p w:rsidR="00C02876" w:rsidRPr="003C7F96" w:rsidRDefault="00571626" w:rsidP="00C02876">
      <w:pPr>
        <w:ind w:firstLine="720"/>
        <w:jc w:val="both"/>
        <w:rPr>
          <w:sz w:val="28"/>
          <w:szCs w:val="28"/>
        </w:rPr>
      </w:pPr>
      <w:r>
        <w:rPr>
          <w:sz w:val="28"/>
          <w:szCs w:val="28"/>
        </w:rPr>
        <w:t>7</w:t>
      </w:r>
      <w:r w:rsidR="00C02876">
        <w:rPr>
          <w:sz w:val="28"/>
          <w:szCs w:val="28"/>
        </w:rPr>
        <w:t>. В случае если</w:t>
      </w:r>
      <w:r w:rsidR="00C02876" w:rsidRPr="003C7F96">
        <w:rPr>
          <w:sz w:val="28"/>
          <w:szCs w:val="28"/>
        </w:rPr>
        <w:t xml:space="preserve"> предложения </w:t>
      </w:r>
      <w:r w:rsidR="00C02876">
        <w:rPr>
          <w:sz w:val="28"/>
          <w:szCs w:val="28"/>
        </w:rPr>
        <w:t>________</w:t>
      </w:r>
      <w:r w:rsidR="00C02876">
        <w:rPr>
          <w:bCs/>
          <w:i/>
        </w:rPr>
        <w:t>(п</w:t>
      </w:r>
      <w:r w:rsidR="00C02876" w:rsidRPr="003B40DB">
        <w:rPr>
          <w:bCs/>
          <w:i/>
        </w:rPr>
        <w:t>олное наименование п</w:t>
      </w:r>
      <w:r w:rsidR="00C02876" w:rsidRPr="003B40DB">
        <w:rPr>
          <w:i/>
        </w:rPr>
        <w:t>ретендента</w:t>
      </w:r>
      <w:r w:rsidR="00C02876" w:rsidRPr="003B40DB">
        <w:rPr>
          <w:bCs/>
          <w:i/>
        </w:rPr>
        <w:t>)</w:t>
      </w:r>
      <w:r w:rsidR="00C02876">
        <w:rPr>
          <w:sz w:val="28"/>
          <w:szCs w:val="28"/>
        </w:rPr>
        <w:t xml:space="preserve"> б</w:t>
      </w:r>
      <w:r w:rsidR="00C02876" w:rsidRPr="003C7F96">
        <w:rPr>
          <w:sz w:val="28"/>
          <w:szCs w:val="28"/>
        </w:rPr>
        <w:t>удут признаны лучшими, мы берем на себя обязательства подписать договор в соответствии с условия</w:t>
      </w:r>
      <w:r w:rsidR="00C02876">
        <w:rPr>
          <w:sz w:val="28"/>
          <w:szCs w:val="28"/>
        </w:rPr>
        <w:t>ми участия в Открытом конкурсе</w:t>
      </w:r>
      <w:r w:rsidR="00C02876" w:rsidRPr="003C7F96">
        <w:rPr>
          <w:sz w:val="28"/>
          <w:szCs w:val="28"/>
        </w:rPr>
        <w:t xml:space="preserve"> на условиях настоящего фина</w:t>
      </w:r>
      <w:r w:rsidR="00C02876">
        <w:rPr>
          <w:sz w:val="28"/>
          <w:szCs w:val="28"/>
        </w:rPr>
        <w:t>нсово-коммерческого предложения и в соответствии с протоколом Конкурсной комиссии.</w:t>
      </w:r>
    </w:p>
    <w:p w:rsidR="00C02876" w:rsidRPr="003C7F96" w:rsidRDefault="00571626" w:rsidP="00C02876">
      <w:pPr>
        <w:ind w:firstLine="720"/>
        <w:jc w:val="both"/>
        <w:rPr>
          <w:sz w:val="28"/>
          <w:szCs w:val="28"/>
        </w:rPr>
      </w:pPr>
      <w:r>
        <w:rPr>
          <w:sz w:val="28"/>
          <w:szCs w:val="28"/>
        </w:rPr>
        <w:t>8</w:t>
      </w:r>
      <w:r w:rsidR="00C02876" w:rsidRPr="003C7F96">
        <w:rPr>
          <w:sz w:val="28"/>
          <w:szCs w:val="28"/>
        </w:rPr>
        <w:t xml:space="preserve">. </w:t>
      </w:r>
      <w:r w:rsidR="00C02876">
        <w:rPr>
          <w:sz w:val="28"/>
          <w:szCs w:val="28"/>
        </w:rPr>
        <w:t>________</w:t>
      </w:r>
      <w:r w:rsidR="00C02876">
        <w:rPr>
          <w:bCs/>
          <w:i/>
        </w:rPr>
        <w:t>(п</w:t>
      </w:r>
      <w:r w:rsidR="00C02876" w:rsidRPr="003B40DB">
        <w:rPr>
          <w:bCs/>
          <w:i/>
        </w:rPr>
        <w:t>олное наименование п</w:t>
      </w:r>
      <w:r w:rsidR="00C02876" w:rsidRPr="003B40DB">
        <w:rPr>
          <w:i/>
        </w:rPr>
        <w:t>ретендента</w:t>
      </w:r>
      <w:r w:rsidR="00C02876" w:rsidRPr="003B40DB">
        <w:rPr>
          <w:bCs/>
          <w:i/>
        </w:rPr>
        <w:t>)</w:t>
      </w:r>
      <w:r w:rsidR="00C02876">
        <w:rPr>
          <w:bCs/>
          <w:i/>
        </w:rPr>
        <w:t xml:space="preserve"> </w:t>
      </w:r>
      <w:r w:rsidR="00C02876" w:rsidRPr="003C7F96">
        <w:rPr>
          <w:sz w:val="28"/>
          <w:szCs w:val="28"/>
        </w:rPr>
        <w:t>согласн</w:t>
      </w:r>
      <w:r w:rsidR="00C02876">
        <w:rPr>
          <w:sz w:val="28"/>
          <w:szCs w:val="28"/>
        </w:rPr>
        <w:t>о</w:t>
      </w:r>
      <w:r w:rsidR="00C02876" w:rsidRPr="003C7F96">
        <w:rPr>
          <w:sz w:val="28"/>
          <w:szCs w:val="28"/>
        </w:rPr>
        <w:t xml:space="preserve"> с тем, что в случае нашего отказа от заключения договора после признания нашей организации победителем Открытого конкурса, а так же при нашем отказе приступить к переговорам о подписании нами договора в сроки, указанные в уведомлении </w:t>
      </w:r>
      <w:r w:rsidR="00C02876">
        <w:rPr>
          <w:sz w:val="28"/>
          <w:szCs w:val="28"/>
        </w:rPr>
        <w:t>За</w:t>
      </w:r>
      <w:r w:rsidR="00C02876" w:rsidRPr="003C7F96">
        <w:rPr>
          <w:sz w:val="28"/>
          <w:szCs w:val="28"/>
        </w:rPr>
        <w:t>казчика, направленном нам в соответствии с пунктами 3</w:t>
      </w:r>
      <w:r w:rsidR="00C02876">
        <w:rPr>
          <w:sz w:val="28"/>
          <w:szCs w:val="28"/>
        </w:rPr>
        <w:t>.8.4-</w:t>
      </w:r>
      <w:r w:rsidR="00C02876" w:rsidRPr="003C7F96">
        <w:rPr>
          <w:sz w:val="28"/>
          <w:szCs w:val="28"/>
        </w:rPr>
        <w:t>3</w:t>
      </w:r>
      <w:r w:rsidR="00C02876">
        <w:rPr>
          <w:sz w:val="28"/>
          <w:szCs w:val="28"/>
        </w:rPr>
        <w:t>.8.7 документации о закупке</w:t>
      </w:r>
      <w:r w:rsidR="00C02876" w:rsidRPr="003C7F96">
        <w:rPr>
          <w:sz w:val="28"/>
          <w:szCs w:val="28"/>
        </w:rPr>
        <w:t>, договор будет заключен с другим участником.</w:t>
      </w:r>
    </w:p>
    <w:p w:rsidR="00C02876" w:rsidRPr="003C7F96" w:rsidRDefault="00571626" w:rsidP="00C02876">
      <w:pPr>
        <w:ind w:firstLine="720"/>
        <w:jc w:val="both"/>
        <w:rPr>
          <w:sz w:val="28"/>
          <w:szCs w:val="28"/>
        </w:rPr>
      </w:pPr>
      <w:r>
        <w:rPr>
          <w:sz w:val="28"/>
          <w:szCs w:val="28"/>
        </w:rPr>
        <w:t>9</w:t>
      </w:r>
      <w:r w:rsidR="00C02876" w:rsidRPr="003C7F96">
        <w:rPr>
          <w:sz w:val="28"/>
          <w:szCs w:val="28"/>
        </w:rPr>
        <w:t xml:space="preserve">. </w:t>
      </w:r>
      <w:r w:rsidR="00C02876">
        <w:rPr>
          <w:sz w:val="28"/>
          <w:szCs w:val="28"/>
        </w:rPr>
        <w:t>________</w:t>
      </w:r>
      <w:r w:rsidR="00C02876">
        <w:rPr>
          <w:bCs/>
          <w:i/>
        </w:rPr>
        <w:t>(п</w:t>
      </w:r>
      <w:r w:rsidR="00C02876" w:rsidRPr="003B40DB">
        <w:rPr>
          <w:bCs/>
          <w:i/>
        </w:rPr>
        <w:t>олное наименование п</w:t>
      </w:r>
      <w:r w:rsidR="00C02876" w:rsidRPr="003B40DB">
        <w:rPr>
          <w:i/>
        </w:rPr>
        <w:t>ретендента</w:t>
      </w:r>
      <w:r w:rsidR="00C02876" w:rsidRPr="003B40DB">
        <w:rPr>
          <w:bCs/>
          <w:i/>
        </w:rPr>
        <w:t>)</w:t>
      </w:r>
      <w:r w:rsidR="00C02876">
        <w:rPr>
          <w:sz w:val="28"/>
          <w:szCs w:val="28"/>
        </w:rPr>
        <w:t xml:space="preserve"> объявляет</w:t>
      </w:r>
      <w:r w:rsidR="00C02876" w:rsidRPr="003C7F96">
        <w:rPr>
          <w:sz w:val="28"/>
          <w:szCs w:val="28"/>
        </w:rPr>
        <w:t>, что до подписания договора, настоящее</w:t>
      </w:r>
      <w:r w:rsidR="00C02876">
        <w:rPr>
          <w:sz w:val="28"/>
          <w:szCs w:val="28"/>
        </w:rPr>
        <w:t xml:space="preserve"> коммерческое</w:t>
      </w:r>
      <w:r w:rsidR="00C02876" w:rsidRPr="003C7F96">
        <w:rPr>
          <w:sz w:val="28"/>
          <w:szCs w:val="28"/>
        </w:rPr>
        <w:t xml:space="preserve"> предложение и информация о нашей победе будут считаться имеющими силу договора между нами.</w:t>
      </w:r>
    </w:p>
    <w:p w:rsidR="00C02876" w:rsidRPr="00260E08" w:rsidRDefault="00C02876" w:rsidP="00C02876">
      <w:pPr>
        <w:ind w:firstLine="720"/>
        <w:jc w:val="both"/>
        <w:rPr>
          <w:sz w:val="28"/>
          <w:szCs w:val="28"/>
        </w:rPr>
      </w:pPr>
      <w:r w:rsidRPr="00260E08">
        <w:rPr>
          <w:sz w:val="28"/>
          <w:szCs w:val="28"/>
        </w:rPr>
        <w:t>Следующие приложения являются неотъемлемой частью настоящего финансово-коммерческого предложения:</w:t>
      </w:r>
    </w:p>
    <w:p w:rsidR="000003CD" w:rsidRPr="00FB491F" w:rsidRDefault="00C02876" w:rsidP="000003CD">
      <w:pPr>
        <w:pStyle w:val="afb"/>
        <w:suppressAutoHyphens w:val="0"/>
        <w:jc w:val="both"/>
        <w:rPr>
          <w:sz w:val="24"/>
          <w:szCs w:val="24"/>
        </w:rPr>
      </w:pPr>
      <w:r w:rsidRPr="00260E08">
        <w:rPr>
          <w:szCs w:val="28"/>
        </w:rPr>
        <w:t>1) приложение № 1 (</w:t>
      </w:r>
      <w:r w:rsidR="000003CD" w:rsidRPr="000003CD">
        <w:rPr>
          <w:szCs w:val="28"/>
        </w:rPr>
        <w:t>Информация о функциональных и качественных характеристиках (потребительских свойствах) предлагаемого товара.</w:t>
      </w:r>
    </w:p>
    <w:p w:rsidR="00C02876" w:rsidRPr="003C7F96" w:rsidRDefault="00C02876" w:rsidP="00C02876">
      <w:pPr>
        <w:rPr>
          <w:sz w:val="28"/>
          <w:szCs w:val="28"/>
        </w:rPr>
      </w:pPr>
    </w:p>
    <w:p w:rsidR="00C02876" w:rsidRPr="003C7F96" w:rsidRDefault="00C02876" w:rsidP="00C02876">
      <w:pPr>
        <w:jc w:val="both"/>
        <w:rPr>
          <w:rFonts w:eastAsia="Arial"/>
          <w:b/>
          <w:sz w:val="28"/>
          <w:szCs w:val="20"/>
        </w:rPr>
      </w:pPr>
      <w:r w:rsidRPr="003C7F96">
        <w:rPr>
          <w:rFonts w:eastAsia="Arial"/>
          <w:b/>
          <w:sz w:val="28"/>
          <w:szCs w:val="20"/>
        </w:rPr>
        <w:t>Представитель, имеющий полномочия подписать заявку на участие в Открытом конкурсе от имени _____________________________________</w:t>
      </w:r>
    </w:p>
    <w:p w:rsidR="00C02876" w:rsidRPr="003C7F96" w:rsidRDefault="00C02876" w:rsidP="00C02876">
      <w:pPr>
        <w:tabs>
          <w:tab w:val="left" w:pos="8640"/>
        </w:tabs>
        <w:jc w:val="both"/>
        <w:rPr>
          <w:i/>
        </w:rPr>
      </w:pPr>
      <w:r w:rsidRPr="003C7F96">
        <w:rPr>
          <w:i/>
        </w:rPr>
        <w:t xml:space="preserve">                                                                                      (наименование претендента)</w:t>
      </w:r>
    </w:p>
    <w:p w:rsidR="00C02876" w:rsidRPr="003C7F96" w:rsidRDefault="00C02876" w:rsidP="00C02876">
      <w:pPr>
        <w:jc w:val="both"/>
        <w:rPr>
          <w:sz w:val="28"/>
          <w:szCs w:val="28"/>
          <w:lang w:eastAsia="ru-RU"/>
        </w:rPr>
      </w:pPr>
      <w:r w:rsidRPr="003C7F96">
        <w:rPr>
          <w:sz w:val="28"/>
          <w:szCs w:val="28"/>
          <w:lang w:eastAsia="ru-RU"/>
        </w:rPr>
        <w:t>__________________________________________________________________</w:t>
      </w:r>
    </w:p>
    <w:p w:rsidR="00C02876" w:rsidRPr="003C7F96" w:rsidRDefault="00C02876" w:rsidP="00C02876">
      <w:pPr>
        <w:jc w:val="both"/>
        <w:rPr>
          <w:sz w:val="28"/>
          <w:szCs w:val="28"/>
          <w:lang w:eastAsia="ru-RU"/>
        </w:rPr>
      </w:pPr>
      <w:r w:rsidRPr="003C7F96">
        <w:rPr>
          <w:sz w:val="28"/>
          <w:szCs w:val="28"/>
          <w:lang w:eastAsia="ru-RU"/>
        </w:rPr>
        <w:t>_________________________________________________________________</w:t>
      </w:r>
    </w:p>
    <w:p w:rsidR="00C02876" w:rsidRPr="003C7F96" w:rsidRDefault="00C02876" w:rsidP="00C02876">
      <w:pPr>
        <w:jc w:val="both"/>
        <w:rPr>
          <w:i/>
        </w:rPr>
      </w:pPr>
      <w:r w:rsidRPr="003C7F96">
        <w:rPr>
          <w:i/>
        </w:rPr>
        <w:t xml:space="preserve">                 М.П.</w:t>
      </w:r>
      <w:r w:rsidRPr="003C7F96">
        <w:rPr>
          <w:i/>
        </w:rPr>
        <w:tab/>
      </w:r>
      <w:r w:rsidRPr="003C7F96">
        <w:rPr>
          <w:i/>
        </w:rPr>
        <w:tab/>
      </w:r>
      <w:r w:rsidRPr="003C7F96">
        <w:rPr>
          <w:i/>
        </w:rPr>
        <w:tab/>
        <w:t xml:space="preserve">    (ФИО, должность, подпись)</w:t>
      </w:r>
    </w:p>
    <w:p w:rsidR="00C02876" w:rsidRPr="003C7F96" w:rsidRDefault="00C02876" w:rsidP="00C02876">
      <w:pPr>
        <w:jc w:val="both"/>
        <w:rPr>
          <w:sz w:val="28"/>
          <w:szCs w:val="28"/>
          <w:lang w:eastAsia="ru-RU"/>
        </w:rPr>
      </w:pPr>
      <w:r w:rsidRPr="003C7F96">
        <w:rPr>
          <w:sz w:val="28"/>
          <w:szCs w:val="28"/>
          <w:lang w:eastAsia="ru-RU"/>
        </w:rPr>
        <w:t>«____» ____________ 20__ г.</w:t>
      </w:r>
    </w:p>
    <w:p w:rsidR="00C02876" w:rsidRPr="003C7F96" w:rsidRDefault="00C02876" w:rsidP="00C02876">
      <w:pPr>
        <w:jc w:val="both"/>
        <w:rPr>
          <w:rFonts w:eastAsia="MS Mincho"/>
          <w:sz w:val="28"/>
          <w:szCs w:val="28"/>
        </w:rPr>
      </w:pPr>
    </w:p>
    <w:p w:rsidR="00B43EA9" w:rsidRDefault="00B43EA9" w:rsidP="00507FC2">
      <w:pPr>
        <w:pStyle w:val="aff9"/>
        <w:rPr>
          <w:rStyle w:val="afff3"/>
          <w:b w:val="0"/>
          <w:szCs w:val="28"/>
        </w:rPr>
      </w:pPr>
    </w:p>
    <w:p w:rsidR="00B43EA9" w:rsidRDefault="00B43EA9" w:rsidP="00507FC2">
      <w:pPr>
        <w:pStyle w:val="aff9"/>
        <w:rPr>
          <w:rStyle w:val="afff3"/>
          <w:b w:val="0"/>
          <w:szCs w:val="28"/>
        </w:rPr>
      </w:pPr>
    </w:p>
    <w:p w:rsidR="00B43EA9" w:rsidRPr="00C27408" w:rsidRDefault="00B43EA9" w:rsidP="00B43EA9">
      <w:pPr>
        <w:pStyle w:val="32"/>
        <w:suppressAutoHyphens/>
        <w:spacing w:after="0"/>
        <w:jc w:val="right"/>
        <w:rPr>
          <w:sz w:val="28"/>
          <w:szCs w:val="28"/>
        </w:rPr>
      </w:pPr>
      <w:r w:rsidRPr="00C27408">
        <w:rPr>
          <w:sz w:val="28"/>
          <w:szCs w:val="28"/>
        </w:rPr>
        <w:t>Приложение № 1</w:t>
      </w:r>
    </w:p>
    <w:p w:rsidR="00B43EA9" w:rsidRPr="00C27408" w:rsidRDefault="00B43EA9" w:rsidP="00B43EA9">
      <w:pPr>
        <w:pStyle w:val="32"/>
        <w:suppressAutoHyphens/>
        <w:spacing w:after="0"/>
        <w:jc w:val="right"/>
        <w:rPr>
          <w:sz w:val="28"/>
          <w:szCs w:val="28"/>
        </w:rPr>
      </w:pPr>
      <w:r w:rsidRPr="00C27408">
        <w:rPr>
          <w:sz w:val="28"/>
          <w:szCs w:val="28"/>
        </w:rPr>
        <w:t>к финансово-коммерческому предложению</w:t>
      </w:r>
    </w:p>
    <w:p w:rsidR="00B43EA9" w:rsidRPr="00C27408" w:rsidRDefault="00B43EA9" w:rsidP="00B43EA9">
      <w:pPr>
        <w:pStyle w:val="32"/>
        <w:suppressAutoHyphens/>
        <w:spacing w:after="0"/>
        <w:jc w:val="both"/>
        <w:rPr>
          <w:sz w:val="28"/>
          <w:szCs w:val="28"/>
        </w:rPr>
      </w:pPr>
    </w:p>
    <w:p w:rsidR="00B43EA9" w:rsidRDefault="00B43EA9" w:rsidP="00B43EA9">
      <w:pPr>
        <w:pStyle w:val="32"/>
        <w:suppressAutoHyphens/>
        <w:spacing w:after="0"/>
        <w:jc w:val="center"/>
        <w:rPr>
          <w:b/>
          <w:sz w:val="28"/>
          <w:szCs w:val="28"/>
        </w:rPr>
      </w:pPr>
      <w:r w:rsidRPr="00C27408">
        <w:rPr>
          <w:b/>
          <w:sz w:val="28"/>
          <w:szCs w:val="28"/>
        </w:rPr>
        <w:t>Информация о функциональных и качественных характеристиках (потребительских свойствах) предлагаемого товара</w:t>
      </w:r>
    </w:p>
    <w:p w:rsidR="00C27408" w:rsidRDefault="00C27408" w:rsidP="00B43EA9">
      <w:pPr>
        <w:pStyle w:val="32"/>
        <w:suppressAutoHyphens/>
        <w:spacing w:after="0"/>
        <w:jc w:val="center"/>
        <w:rPr>
          <w:b/>
          <w:sz w:val="28"/>
          <w:szCs w:val="28"/>
        </w:rPr>
      </w:pPr>
    </w:p>
    <w:p w:rsidR="00C27408" w:rsidRPr="00C27408" w:rsidRDefault="00C27408" w:rsidP="00C27408">
      <w:pPr>
        <w:pStyle w:val="32"/>
        <w:numPr>
          <w:ilvl w:val="0"/>
          <w:numId w:val="33"/>
        </w:numPr>
        <w:suppressAutoHyphens/>
        <w:spacing w:after="0"/>
        <w:rPr>
          <w:sz w:val="28"/>
          <w:szCs w:val="28"/>
          <w:u w:val="single"/>
        </w:rPr>
      </w:pPr>
      <w:r w:rsidRPr="00C27408">
        <w:rPr>
          <w:sz w:val="28"/>
          <w:szCs w:val="28"/>
          <w:u w:val="single"/>
        </w:rPr>
        <w:t>Техничес</w:t>
      </w:r>
      <w:r w:rsidR="00C4246E">
        <w:rPr>
          <w:sz w:val="28"/>
          <w:szCs w:val="28"/>
          <w:u w:val="single"/>
        </w:rPr>
        <w:t>к</w:t>
      </w:r>
      <w:r w:rsidRPr="00C27408">
        <w:rPr>
          <w:sz w:val="28"/>
          <w:szCs w:val="28"/>
          <w:u w:val="single"/>
        </w:rPr>
        <w:t>ие характеристики:</w:t>
      </w:r>
    </w:p>
    <w:p w:rsidR="00C27408" w:rsidRPr="00C27408" w:rsidRDefault="00C27408" w:rsidP="00C27408">
      <w:pPr>
        <w:pStyle w:val="32"/>
        <w:suppressAutoHyphens/>
        <w:spacing w:after="0"/>
        <w:ind w:left="720"/>
        <w:rPr>
          <w:sz w:val="28"/>
          <w:szCs w:val="28"/>
          <w:u w:val="single"/>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192"/>
        <w:gridCol w:w="2443"/>
        <w:gridCol w:w="2268"/>
        <w:gridCol w:w="2375"/>
      </w:tblGrid>
      <w:tr w:rsidR="00B43EA9" w:rsidRPr="00B43EA9" w:rsidTr="00B43EA9">
        <w:trPr>
          <w:trHeight w:val="589"/>
          <w:tblHeader/>
        </w:trPr>
        <w:tc>
          <w:tcPr>
            <w:tcW w:w="576" w:type="dxa"/>
            <w:vMerge w:val="restart"/>
            <w:tcBorders>
              <w:top w:val="single" w:sz="4" w:space="0" w:color="auto"/>
              <w:left w:val="single" w:sz="4" w:space="0" w:color="auto"/>
              <w:right w:val="single" w:sz="4" w:space="0" w:color="auto"/>
            </w:tcBorders>
            <w:vAlign w:val="center"/>
          </w:tcPr>
          <w:p w:rsidR="00B43EA9" w:rsidRPr="00B43EA9" w:rsidRDefault="00B43EA9" w:rsidP="00B43EA9">
            <w:pPr>
              <w:jc w:val="center"/>
              <w:rPr>
                <w:bCs/>
                <w:lang w:eastAsia="ru-RU"/>
              </w:rPr>
            </w:pPr>
            <w:r w:rsidRPr="00B43EA9">
              <w:rPr>
                <w:bCs/>
                <w:lang w:eastAsia="ru-RU"/>
              </w:rPr>
              <w:t>№ п/п</w:t>
            </w:r>
          </w:p>
        </w:tc>
        <w:tc>
          <w:tcPr>
            <w:tcW w:w="4635" w:type="dxa"/>
            <w:gridSpan w:val="2"/>
            <w:vAlign w:val="center"/>
          </w:tcPr>
          <w:p w:rsidR="00B43EA9" w:rsidRDefault="00B43EA9" w:rsidP="00B43EA9">
            <w:pPr>
              <w:jc w:val="center"/>
            </w:pPr>
            <w:r>
              <w:t>Требования Технического задания</w:t>
            </w:r>
          </w:p>
        </w:tc>
        <w:tc>
          <w:tcPr>
            <w:tcW w:w="4643" w:type="dxa"/>
            <w:gridSpan w:val="2"/>
            <w:vAlign w:val="center"/>
          </w:tcPr>
          <w:p w:rsidR="00B43EA9" w:rsidRPr="007E7927" w:rsidRDefault="00B43EA9" w:rsidP="00B43EA9">
            <w:pPr>
              <w:jc w:val="center"/>
            </w:pPr>
            <w:r>
              <w:t>Характеристики предлагаемого Товара</w:t>
            </w:r>
          </w:p>
        </w:tc>
      </w:tr>
      <w:tr w:rsidR="00B43EA9" w:rsidRPr="00B43EA9" w:rsidTr="00B43EA9">
        <w:trPr>
          <w:tblHeader/>
        </w:trPr>
        <w:tc>
          <w:tcPr>
            <w:tcW w:w="576" w:type="dxa"/>
            <w:vMerge/>
            <w:tcBorders>
              <w:left w:val="single" w:sz="4" w:space="0" w:color="auto"/>
              <w:bottom w:val="single" w:sz="4" w:space="0" w:color="auto"/>
              <w:right w:val="single" w:sz="4" w:space="0" w:color="auto"/>
            </w:tcBorders>
            <w:vAlign w:val="center"/>
            <w:hideMark/>
          </w:tcPr>
          <w:p w:rsidR="00B43EA9" w:rsidRPr="00B43EA9" w:rsidRDefault="00B43EA9" w:rsidP="00B43EA9">
            <w:pPr>
              <w:suppressAutoHyphens w:val="0"/>
              <w:jc w:val="center"/>
              <w:rPr>
                <w:bCs/>
                <w:lang w:eastAsia="ru-RU"/>
              </w:rPr>
            </w:pPr>
          </w:p>
        </w:tc>
        <w:tc>
          <w:tcPr>
            <w:tcW w:w="2192" w:type="dxa"/>
            <w:vAlign w:val="center"/>
            <w:hideMark/>
          </w:tcPr>
          <w:p w:rsidR="00B43EA9" w:rsidRPr="007E7927" w:rsidRDefault="00B43EA9" w:rsidP="00B43EA9">
            <w:pPr>
              <w:pStyle w:val="aff6"/>
              <w:tabs>
                <w:tab w:val="left" w:pos="1134"/>
              </w:tabs>
              <w:ind w:left="0"/>
              <w:jc w:val="center"/>
            </w:pPr>
            <w:r>
              <w:t>Наименование</w:t>
            </w:r>
          </w:p>
        </w:tc>
        <w:tc>
          <w:tcPr>
            <w:tcW w:w="2443" w:type="dxa"/>
            <w:vAlign w:val="center"/>
            <w:hideMark/>
          </w:tcPr>
          <w:p w:rsidR="00B43EA9" w:rsidRPr="007E7927" w:rsidRDefault="00B43EA9" w:rsidP="00B43EA9">
            <w:pPr>
              <w:jc w:val="center"/>
            </w:pPr>
            <w:r>
              <w:t>Технические и функциональные характеристики</w:t>
            </w:r>
          </w:p>
        </w:tc>
        <w:tc>
          <w:tcPr>
            <w:tcW w:w="2268" w:type="dxa"/>
            <w:vAlign w:val="center"/>
          </w:tcPr>
          <w:p w:rsidR="00B43EA9" w:rsidRPr="007E7927" w:rsidRDefault="00B43EA9" w:rsidP="00B43EA9">
            <w:pPr>
              <w:jc w:val="center"/>
            </w:pPr>
            <w:r>
              <w:t>Наименование</w:t>
            </w:r>
          </w:p>
        </w:tc>
        <w:tc>
          <w:tcPr>
            <w:tcW w:w="2375" w:type="dxa"/>
            <w:vAlign w:val="center"/>
          </w:tcPr>
          <w:p w:rsidR="00B43EA9" w:rsidRPr="007E7927" w:rsidRDefault="00B43EA9" w:rsidP="00B43EA9">
            <w:pPr>
              <w:jc w:val="center"/>
            </w:pPr>
            <w:r>
              <w:t>Технические и функциональные характеристики</w:t>
            </w:r>
          </w:p>
        </w:tc>
      </w:tr>
      <w:tr w:rsidR="00B43EA9" w:rsidRPr="00B43EA9" w:rsidTr="00B43EA9">
        <w:trPr>
          <w:trHeight w:val="283"/>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1</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Двигатель</w:t>
            </w:r>
          </w:p>
        </w:tc>
        <w:tc>
          <w:tcPr>
            <w:tcW w:w="2443" w:type="dxa"/>
            <w:tcBorders>
              <w:top w:val="single" w:sz="4" w:space="0" w:color="auto"/>
              <w:left w:val="single" w:sz="4" w:space="0" w:color="auto"/>
              <w:bottom w:val="single" w:sz="4" w:space="0" w:color="auto"/>
              <w:right w:val="single" w:sz="4" w:space="0" w:color="auto"/>
            </w:tcBorders>
            <w:vAlign w:val="center"/>
          </w:tcPr>
          <w:p w:rsidR="00B43EA9" w:rsidRPr="00B43EA9" w:rsidRDefault="00B43EA9" w:rsidP="00B43EA9">
            <w:pPr>
              <w:suppressAutoHyphens w:val="0"/>
              <w:rPr>
                <w:bCs/>
                <w:lang w:eastAsia="ru-RU"/>
              </w:rPr>
            </w:pPr>
          </w:p>
        </w:tc>
        <w:tc>
          <w:tcPr>
            <w:tcW w:w="2268" w:type="dxa"/>
            <w:tcBorders>
              <w:top w:val="single" w:sz="4" w:space="0" w:color="auto"/>
              <w:left w:val="single" w:sz="4" w:space="0" w:color="auto"/>
              <w:bottom w:val="single" w:sz="4" w:space="0" w:color="auto"/>
              <w:right w:val="single" w:sz="4" w:space="0" w:color="auto"/>
            </w:tcBorders>
          </w:tcPr>
          <w:p w:rsidR="00B43EA9" w:rsidRPr="00B43EA9" w:rsidRDefault="00B43EA9" w:rsidP="00B43EA9">
            <w:pPr>
              <w:suppressAutoHyphens w:val="0"/>
              <w:rPr>
                <w:bCs/>
                <w:lang w:eastAsia="ru-RU"/>
              </w:rPr>
            </w:pPr>
          </w:p>
        </w:tc>
        <w:tc>
          <w:tcPr>
            <w:tcW w:w="2375" w:type="dxa"/>
            <w:tcBorders>
              <w:top w:val="single" w:sz="4" w:space="0" w:color="auto"/>
              <w:left w:val="single" w:sz="4" w:space="0" w:color="auto"/>
              <w:bottom w:val="single" w:sz="4" w:space="0" w:color="auto"/>
              <w:right w:val="single" w:sz="4" w:space="0" w:color="auto"/>
            </w:tcBorders>
          </w:tcPr>
          <w:p w:rsidR="00B43EA9" w:rsidRPr="00B43EA9" w:rsidRDefault="00B43EA9" w:rsidP="00B43EA9">
            <w:pPr>
              <w:suppressAutoHyphens w:val="0"/>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1.1</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Р</w:t>
            </w:r>
            <w:r w:rsidRPr="00B43EA9">
              <w:rPr>
                <w:bCs/>
                <w:lang w:eastAsia="ru-RU"/>
              </w:rPr>
              <w:t>абочий объем, л</w:t>
            </w:r>
          </w:p>
        </w:tc>
        <w:tc>
          <w:tcPr>
            <w:tcW w:w="2443" w:type="dxa"/>
            <w:tcBorders>
              <w:top w:val="single" w:sz="4" w:space="0" w:color="auto"/>
              <w:left w:val="single" w:sz="4" w:space="0" w:color="auto"/>
              <w:bottom w:val="single" w:sz="4" w:space="0" w:color="auto"/>
              <w:right w:val="single" w:sz="4" w:space="0" w:color="auto"/>
            </w:tcBorders>
            <w:vAlign w:val="center"/>
          </w:tcPr>
          <w:p w:rsidR="00B43EA9" w:rsidRPr="00B43EA9" w:rsidRDefault="00B43EA9" w:rsidP="00B43EA9">
            <w:pPr>
              <w:suppressAutoHyphens w:val="0"/>
              <w:ind w:firstLine="34"/>
              <w:rPr>
                <w:bCs/>
                <w:lang w:eastAsia="ru-RU"/>
              </w:rPr>
            </w:pPr>
            <w:r w:rsidRPr="00B43EA9">
              <w:rPr>
                <w:bCs/>
                <w:lang w:eastAsia="ru-RU"/>
              </w:rPr>
              <w:t>от 10.85 до 11.76 л.</w:t>
            </w:r>
          </w:p>
        </w:tc>
        <w:tc>
          <w:tcPr>
            <w:tcW w:w="2268" w:type="dxa"/>
            <w:tcBorders>
              <w:top w:val="single" w:sz="4" w:space="0" w:color="auto"/>
              <w:left w:val="single" w:sz="4" w:space="0" w:color="auto"/>
              <w:bottom w:val="single" w:sz="4" w:space="0" w:color="auto"/>
              <w:right w:val="single" w:sz="4" w:space="0" w:color="auto"/>
            </w:tcBorders>
          </w:tcPr>
          <w:p w:rsidR="00B43EA9" w:rsidRPr="00B43EA9" w:rsidRDefault="00B43EA9" w:rsidP="00B43EA9">
            <w:pPr>
              <w:suppressAutoHyphens w:val="0"/>
              <w:ind w:firstLine="34"/>
              <w:rPr>
                <w:bCs/>
                <w:lang w:eastAsia="ru-RU"/>
              </w:rPr>
            </w:pPr>
          </w:p>
        </w:tc>
        <w:tc>
          <w:tcPr>
            <w:tcW w:w="2375" w:type="dxa"/>
            <w:tcBorders>
              <w:top w:val="single" w:sz="4" w:space="0" w:color="auto"/>
              <w:left w:val="single" w:sz="4" w:space="0" w:color="auto"/>
              <w:bottom w:val="single" w:sz="4" w:space="0" w:color="auto"/>
              <w:right w:val="single" w:sz="4" w:space="0" w:color="auto"/>
            </w:tcBorders>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1.2</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М</w:t>
            </w:r>
            <w:r w:rsidRPr="00B43EA9">
              <w:rPr>
                <w:bCs/>
                <w:lang w:eastAsia="ru-RU"/>
              </w:rPr>
              <w:t>ощность, л.с</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от 290 до 300 л.с.</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227"/>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1.3</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Т</w:t>
            </w:r>
            <w:r w:rsidRPr="00B43EA9">
              <w:rPr>
                <w:bCs/>
                <w:lang w:eastAsia="ru-RU"/>
              </w:rPr>
              <w:t>ип топлива</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дизельный</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253"/>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both"/>
              <w:rPr>
                <w:bCs/>
                <w:lang w:eastAsia="ru-RU"/>
              </w:rPr>
            </w:pPr>
            <w:r w:rsidRPr="00B43EA9">
              <w:rPr>
                <w:bCs/>
                <w:lang w:eastAsia="ru-RU"/>
              </w:rPr>
              <w:t xml:space="preserve">  1.4</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 xml:space="preserve">Вместимость топливного бака </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350л.</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2.</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Экологический класс</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не ниже 5</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3.</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Платформа</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бортовой</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3.1</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Д</w:t>
            </w:r>
            <w:r w:rsidRPr="00B43EA9">
              <w:rPr>
                <w:bCs/>
                <w:lang w:eastAsia="ru-RU"/>
              </w:rPr>
              <w:t>лина платформы (мм)</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от 6100 до 6200 мм</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3.2</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Ш</w:t>
            </w:r>
            <w:r w:rsidRPr="00B43EA9">
              <w:rPr>
                <w:bCs/>
                <w:lang w:eastAsia="ru-RU"/>
              </w:rPr>
              <w:t>ирина</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от 2400 до 2500мм</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3.3</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В</w:t>
            </w:r>
            <w:r w:rsidRPr="00B43EA9">
              <w:rPr>
                <w:bCs/>
                <w:lang w:eastAsia="ru-RU"/>
              </w:rPr>
              <w:t>ысота</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от 700 до 740 мм</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3.4</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Т</w:t>
            </w:r>
            <w:r w:rsidRPr="00B43EA9">
              <w:rPr>
                <w:bCs/>
                <w:lang w:eastAsia="ru-RU"/>
              </w:rPr>
              <w:t>ип</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бортовой</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3.5</w:t>
            </w:r>
            <w:r>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Pr>
                <w:bCs/>
                <w:lang w:eastAsia="ru-RU"/>
              </w:rPr>
              <w:t>К</w:t>
            </w:r>
            <w:r w:rsidRPr="00B43EA9">
              <w:rPr>
                <w:bCs/>
                <w:lang w:eastAsia="ru-RU"/>
              </w:rPr>
              <w:t>оличество мест</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не менее 3 (считая сиденье водителя)</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4.</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Цвет салона</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темный</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5.</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Спальное место</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Не менее 1</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6.</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 xml:space="preserve">КМУ </w:t>
            </w:r>
            <w:r w:rsidRPr="00B43EA9">
              <w:rPr>
                <w:kern w:val="28"/>
                <w:lang w:eastAsia="ru-RU"/>
              </w:rPr>
              <w:t>(кран - манипуляторная установка)</w:t>
            </w:r>
          </w:p>
        </w:tc>
        <w:tc>
          <w:tcPr>
            <w:tcW w:w="2443" w:type="dxa"/>
            <w:vAlign w:val="center"/>
          </w:tcPr>
          <w:p w:rsidR="00B43EA9" w:rsidRPr="00B43EA9" w:rsidRDefault="00B43EA9" w:rsidP="00B43EA9">
            <w:pPr>
              <w:suppressAutoHyphens w:val="0"/>
              <w:ind w:firstLine="34"/>
              <w:rPr>
                <w:bCs/>
                <w:lang w:eastAsia="ru-RU"/>
              </w:rPr>
            </w:pP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6.1</w:t>
            </w:r>
            <w:r w:rsidR="00C27408">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Грузоподъемность. кг.</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от 6900 до 7500 кг</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6.2</w:t>
            </w:r>
            <w:r w:rsidR="00C27408">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bCs/>
                <w:lang w:eastAsia="ru-RU"/>
              </w:rPr>
            </w:pPr>
            <w:r w:rsidRPr="00B43EA9">
              <w:rPr>
                <w:bCs/>
                <w:lang w:eastAsia="ru-RU"/>
              </w:rPr>
              <w:t>Вылет стрелы. м.</w:t>
            </w:r>
          </w:p>
        </w:tc>
        <w:tc>
          <w:tcPr>
            <w:tcW w:w="2443" w:type="dxa"/>
            <w:vAlign w:val="center"/>
          </w:tcPr>
          <w:p w:rsidR="00B43EA9" w:rsidRPr="00B43EA9" w:rsidRDefault="00B43EA9" w:rsidP="00B43EA9">
            <w:pPr>
              <w:suppressAutoHyphens w:val="0"/>
              <w:ind w:firstLine="34"/>
              <w:rPr>
                <w:bCs/>
                <w:lang w:eastAsia="ru-RU"/>
              </w:rPr>
            </w:pPr>
            <w:r w:rsidRPr="00B43EA9">
              <w:rPr>
                <w:bCs/>
                <w:lang w:eastAsia="ru-RU"/>
              </w:rPr>
              <w:t xml:space="preserve">от 18 до 19 м </w:t>
            </w:r>
          </w:p>
        </w:tc>
        <w:tc>
          <w:tcPr>
            <w:tcW w:w="2268" w:type="dxa"/>
          </w:tcPr>
          <w:p w:rsidR="00B43EA9" w:rsidRPr="00B43EA9" w:rsidRDefault="00B43EA9" w:rsidP="00B43EA9">
            <w:pPr>
              <w:suppressAutoHyphens w:val="0"/>
              <w:ind w:firstLine="34"/>
              <w:rPr>
                <w:bCs/>
                <w:lang w:eastAsia="ru-RU"/>
              </w:rPr>
            </w:pPr>
          </w:p>
        </w:tc>
        <w:tc>
          <w:tcPr>
            <w:tcW w:w="2375" w:type="dxa"/>
          </w:tcPr>
          <w:p w:rsidR="00B43EA9" w:rsidRPr="00B43EA9" w:rsidRDefault="00B43EA9" w:rsidP="00B43EA9">
            <w:pPr>
              <w:suppressAutoHyphens w:val="0"/>
              <w:ind w:firstLine="34"/>
              <w:rPr>
                <w:bCs/>
                <w:lang w:eastAsia="ru-RU"/>
              </w:rPr>
            </w:pPr>
          </w:p>
        </w:tc>
      </w:tr>
      <w:tr w:rsidR="00B43EA9" w:rsidRPr="00B43EA9" w:rsidTr="00B43EA9">
        <w:trPr>
          <w:trHeight w:val="3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jc w:val="center"/>
              <w:rPr>
                <w:bCs/>
                <w:lang w:eastAsia="ru-RU"/>
              </w:rPr>
            </w:pPr>
            <w:r w:rsidRPr="00B43EA9">
              <w:rPr>
                <w:bCs/>
                <w:lang w:eastAsia="ru-RU"/>
              </w:rPr>
              <w:t>6.3</w:t>
            </w:r>
            <w:r w:rsidR="00C27408">
              <w:rPr>
                <w:bCs/>
                <w:lang w:eastAsia="ru-RU"/>
              </w:rPr>
              <w:t>.</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B43EA9" w:rsidRPr="00B43EA9" w:rsidRDefault="00B43EA9" w:rsidP="00B43EA9">
            <w:pPr>
              <w:suppressAutoHyphens w:val="0"/>
              <w:rPr>
                <w:lang w:eastAsia="ru-RU"/>
              </w:rPr>
            </w:pPr>
            <w:r w:rsidRPr="00B43EA9">
              <w:rPr>
                <w:lang w:eastAsia="ru-RU"/>
              </w:rPr>
              <w:t xml:space="preserve">Рабочая высота стрелы. м. </w:t>
            </w:r>
          </w:p>
        </w:tc>
        <w:tc>
          <w:tcPr>
            <w:tcW w:w="2443" w:type="dxa"/>
            <w:shd w:val="clear" w:color="auto" w:fill="auto"/>
            <w:vAlign w:val="center"/>
          </w:tcPr>
          <w:p w:rsidR="00B43EA9" w:rsidRPr="00B43EA9" w:rsidRDefault="00B43EA9" w:rsidP="008A3546">
            <w:pPr>
              <w:suppressAutoHyphens w:val="0"/>
              <w:ind w:firstLine="34"/>
              <w:rPr>
                <w:lang w:eastAsia="ru-RU"/>
              </w:rPr>
            </w:pPr>
            <w:r w:rsidRPr="00B43EA9">
              <w:rPr>
                <w:lang w:eastAsia="ru-RU"/>
              </w:rPr>
              <w:t>от 21 до 2</w:t>
            </w:r>
            <w:r w:rsidR="008A3546">
              <w:rPr>
                <w:lang w:eastAsia="ru-RU"/>
              </w:rPr>
              <w:t>3</w:t>
            </w:r>
            <w:r w:rsidRPr="00B43EA9">
              <w:rPr>
                <w:lang w:eastAsia="ru-RU"/>
              </w:rPr>
              <w:t xml:space="preserve"> м. </w:t>
            </w:r>
          </w:p>
        </w:tc>
        <w:tc>
          <w:tcPr>
            <w:tcW w:w="2268" w:type="dxa"/>
          </w:tcPr>
          <w:p w:rsidR="00B43EA9" w:rsidRPr="00B43EA9" w:rsidRDefault="00B43EA9" w:rsidP="00B43EA9">
            <w:pPr>
              <w:suppressAutoHyphens w:val="0"/>
              <w:ind w:firstLine="34"/>
              <w:rPr>
                <w:lang w:eastAsia="ru-RU"/>
              </w:rPr>
            </w:pPr>
          </w:p>
        </w:tc>
        <w:tc>
          <w:tcPr>
            <w:tcW w:w="2375" w:type="dxa"/>
          </w:tcPr>
          <w:p w:rsidR="00B43EA9" w:rsidRPr="00B43EA9" w:rsidRDefault="00B43EA9" w:rsidP="00B43EA9">
            <w:pPr>
              <w:suppressAutoHyphens w:val="0"/>
              <w:ind w:firstLine="34"/>
              <w:rPr>
                <w:lang w:eastAsia="ru-RU"/>
              </w:rPr>
            </w:pPr>
          </w:p>
        </w:tc>
      </w:tr>
    </w:tbl>
    <w:p w:rsidR="00C27408" w:rsidRDefault="00C27408" w:rsidP="00C27408">
      <w:pPr>
        <w:pStyle w:val="aff9"/>
        <w:ind w:left="720"/>
        <w:rPr>
          <w:rStyle w:val="afff3"/>
          <w:rFonts w:ascii="Times New Roman" w:hAnsi="Times New Roman"/>
          <w:sz w:val="28"/>
          <w:szCs w:val="28"/>
          <w:u w:val="single"/>
        </w:rPr>
      </w:pPr>
    </w:p>
    <w:p w:rsidR="00B43EA9" w:rsidRPr="001C3757" w:rsidRDefault="00C27408" w:rsidP="00C27408">
      <w:pPr>
        <w:pStyle w:val="aff9"/>
        <w:numPr>
          <w:ilvl w:val="0"/>
          <w:numId w:val="33"/>
        </w:numPr>
        <w:rPr>
          <w:rStyle w:val="afff3"/>
          <w:rFonts w:ascii="Times New Roman" w:hAnsi="Times New Roman"/>
          <w:b w:val="0"/>
          <w:sz w:val="28"/>
          <w:szCs w:val="28"/>
          <w:u w:val="single"/>
        </w:rPr>
      </w:pPr>
      <w:r w:rsidRPr="001C3757">
        <w:rPr>
          <w:rStyle w:val="afff3"/>
          <w:rFonts w:ascii="Times New Roman" w:hAnsi="Times New Roman"/>
          <w:b w:val="0"/>
          <w:sz w:val="28"/>
          <w:szCs w:val="28"/>
          <w:u w:val="single"/>
        </w:rPr>
        <w:t>Комплектация:</w:t>
      </w:r>
    </w:p>
    <w:p w:rsidR="00C27408" w:rsidRDefault="00C27408" w:rsidP="00C27408">
      <w:pPr>
        <w:pStyle w:val="aff9"/>
        <w:ind w:left="720"/>
        <w:rPr>
          <w:rStyle w:val="afff3"/>
          <w:rFonts w:ascii="Times New Roman" w:hAnsi="Times New Roman"/>
          <w:sz w:val="28"/>
          <w:szCs w:val="28"/>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371"/>
        <w:gridCol w:w="4819"/>
      </w:tblGrid>
      <w:tr w:rsidR="00C27408" w:rsidRPr="00C27408" w:rsidTr="00B7173A">
        <w:trPr>
          <w:tblHeader/>
        </w:trPr>
        <w:tc>
          <w:tcPr>
            <w:tcW w:w="699" w:type="dxa"/>
            <w:tcBorders>
              <w:top w:val="single" w:sz="4" w:space="0" w:color="auto"/>
              <w:left w:val="single" w:sz="4" w:space="0" w:color="auto"/>
              <w:bottom w:val="single" w:sz="4" w:space="0" w:color="auto"/>
              <w:right w:val="single" w:sz="4" w:space="0" w:color="auto"/>
            </w:tcBorders>
            <w:vAlign w:val="center"/>
            <w:hideMark/>
          </w:tcPr>
          <w:p w:rsidR="00C27408" w:rsidRPr="00C27408" w:rsidRDefault="00C27408" w:rsidP="00C27408">
            <w:pPr>
              <w:tabs>
                <w:tab w:val="left" w:pos="708"/>
              </w:tabs>
              <w:suppressAutoHyphens w:val="0"/>
              <w:jc w:val="center"/>
              <w:rPr>
                <w:lang w:eastAsia="ru-RU"/>
              </w:rPr>
            </w:pPr>
            <w:r w:rsidRPr="00C27408">
              <w:rPr>
                <w:bCs/>
                <w:lang w:eastAsia="ru-RU"/>
              </w:rPr>
              <w:t>№ п/п</w:t>
            </w:r>
          </w:p>
        </w:tc>
        <w:tc>
          <w:tcPr>
            <w:tcW w:w="4371" w:type="dxa"/>
            <w:vAlign w:val="center"/>
            <w:hideMark/>
          </w:tcPr>
          <w:p w:rsidR="00C27408" w:rsidRDefault="00C27408" w:rsidP="00C27408">
            <w:pPr>
              <w:jc w:val="center"/>
            </w:pPr>
            <w:r>
              <w:t>Требования Технического задания</w:t>
            </w:r>
          </w:p>
        </w:tc>
        <w:tc>
          <w:tcPr>
            <w:tcW w:w="4819" w:type="dxa"/>
            <w:vAlign w:val="center"/>
          </w:tcPr>
          <w:p w:rsidR="00C27408" w:rsidRPr="007E7927" w:rsidRDefault="00C27408" w:rsidP="00C27408">
            <w:pPr>
              <w:jc w:val="center"/>
            </w:pPr>
            <w:r>
              <w:t>Характеристики предлагаемого Товара</w:t>
            </w: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1</w:t>
            </w:r>
            <w:r>
              <w:rPr>
                <w:lang w:eastAsia="ru-RU"/>
              </w:rPr>
              <w:t>.</w:t>
            </w:r>
          </w:p>
        </w:tc>
        <w:tc>
          <w:tcPr>
            <w:tcW w:w="4371" w:type="dxa"/>
            <w:shd w:val="clear" w:color="auto" w:fill="auto"/>
          </w:tcPr>
          <w:p w:rsidR="00C27408" w:rsidRPr="00C27408" w:rsidRDefault="00C27408" w:rsidP="00C27408">
            <w:pPr>
              <w:jc w:val="both"/>
              <w:rPr>
                <w:rFonts w:eastAsia="Calibri"/>
                <w:lang w:eastAsia="en-US"/>
              </w:rPr>
            </w:pPr>
            <w:r w:rsidRPr="00C27408">
              <w:rPr>
                <w:rFonts w:eastAsia="Calibri"/>
                <w:bCs/>
                <w:lang w:eastAsia="en-US"/>
              </w:rPr>
              <w:t>Передние фары ближнего и дальнего света</w:t>
            </w:r>
          </w:p>
        </w:tc>
        <w:tc>
          <w:tcPr>
            <w:tcW w:w="4819" w:type="dxa"/>
          </w:tcPr>
          <w:p w:rsidR="00C27408" w:rsidRPr="00C27408" w:rsidRDefault="00C27408" w:rsidP="00C27408">
            <w:pPr>
              <w:ind w:left="-2518" w:firstLine="2518"/>
              <w:jc w:val="both"/>
              <w:rPr>
                <w:rFonts w:eastAsia="Calibri"/>
                <w:bCs/>
                <w:lang w:eastAsia="en-US"/>
              </w:rPr>
            </w:pP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2</w:t>
            </w:r>
            <w:r>
              <w:rPr>
                <w:lang w:eastAsia="ru-RU"/>
              </w:rPr>
              <w:t>.</w:t>
            </w:r>
          </w:p>
        </w:tc>
        <w:tc>
          <w:tcPr>
            <w:tcW w:w="4371" w:type="dxa"/>
            <w:shd w:val="clear" w:color="auto" w:fill="auto"/>
          </w:tcPr>
          <w:p w:rsidR="00C27408" w:rsidRPr="00C27408" w:rsidRDefault="00C27408" w:rsidP="00C27408">
            <w:pPr>
              <w:jc w:val="both"/>
              <w:rPr>
                <w:rFonts w:eastAsia="Calibri"/>
                <w:lang w:eastAsia="en-US"/>
              </w:rPr>
            </w:pPr>
            <w:r w:rsidRPr="00C27408">
              <w:rPr>
                <w:rFonts w:eastAsia="Calibri"/>
                <w:bCs/>
                <w:lang w:eastAsia="en-US"/>
              </w:rPr>
              <w:t>Передние противотуманные фары</w:t>
            </w:r>
          </w:p>
        </w:tc>
        <w:tc>
          <w:tcPr>
            <w:tcW w:w="4819" w:type="dxa"/>
          </w:tcPr>
          <w:p w:rsidR="00C27408" w:rsidRPr="00C27408" w:rsidRDefault="00C27408" w:rsidP="00C27408">
            <w:pPr>
              <w:ind w:left="-2518" w:firstLine="2518"/>
              <w:jc w:val="both"/>
              <w:rPr>
                <w:rFonts w:eastAsia="Calibri"/>
                <w:bCs/>
                <w:lang w:eastAsia="en-US"/>
              </w:rPr>
            </w:pP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3</w:t>
            </w:r>
            <w:r>
              <w:rPr>
                <w:lang w:eastAsia="ru-RU"/>
              </w:rPr>
              <w:t>.</w:t>
            </w:r>
          </w:p>
        </w:tc>
        <w:tc>
          <w:tcPr>
            <w:tcW w:w="4371" w:type="dxa"/>
            <w:shd w:val="clear" w:color="auto" w:fill="auto"/>
          </w:tcPr>
          <w:p w:rsidR="00C27408" w:rsidRPr="00C27408" w:rsidRDefault="00C27408" w:rsidP="00C27408">
            <w:pPr>
              <w:jc w:val="both"/>
              <w:rPr>
                <w:rFonts w:eastAsia="Calibri"/>
                <w:lang w:eastAsia="en-US"/>
              </w:rPr>
            </w:pPr>
            <w:r w:rsidRPr="00C27408">
              <w:rPr>
                <w:rFonts w:eastAsia="Calibri"/>
                <w:bCs/>
                <w:lang w:eastAsia="en-US"/>
              </w:rPr>
              <w:t>Передние дневные ходовые огни</w:t>
            </w:r>
          </w:p>
        </w:tc>
        <w:tc>
          <w:tcPr>
            <w:tcW w:w="4819" w:type="dxa"/>
          </w:tcPr>
          <w:p w:rsidR="00C27408" w:rsidRPr="00C27408" w:rsidRDefault="00C27408" w:rsidP="00C27408">
            <w:pPr>
              <w:ind w:left="-2518" w:firstLine="2518"/>
              <w:jc w:val="both"/>
              <w:rPr>
                <w:rFonts w:eastAsia="Calibri"/>
                <w:bCs/>
                <w:lang w:eastAsia="en-US"/>
              </w:rPr>
            </w:pP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both"/>
              <w:rPr>
                <w:lang w:eastAsia="ru-RU"/>
              </w:rPr>
            </w:pPr>
            <w:r w:rsidRPr="00C27408">
              <w:rPr>
                <w:lang w:eastAsia="ru-RU"/>
              </w:rPr>
              <w:t xml:space="preserve">   4</w:t>
            </w:r>
            <w:r>
              <w:rPr>
                <w:lang w:eastAsia="ru-RU"/>
              </w:rPr>
              <w:t>.</w:t>
            </w:r>
          </w:p>
        </w:tc>
        <w:tc>
          <w:tcPr>
            <w:tcW w:w="4371" w:type="dxa"/>
            <w:shd w:val="clear" w:color="auto" w:fill="auto"/>
          </w:tcPr>
          <w:p w:rsidR="00C27408" w:rsidRPr="00C27408" w:rsidRDefault="00C27408" w:rsidP="00C27408">
            <w:pPr>
              <w:jc w:val="both"/>
              <w:rPr>
                <w:rFonts w:eastAsia="Calibri"/>
                <w:lang w:eastAsia="en-US"/>
              </w:rPr>
            </w:pPr>
            <w:r w:rsidRPr="00C27408">
              <w:rPr>
                <w:rFonts w:eastAsia="Calibri"/>
                <w:bCs/>
                <w:lang w:eastAsia="en-US"/>
              </w:rPr>
              <w:t xml:space="preserve">Электроусилитель руля </w:t>
            </w:r>
            <w:r w:rsidRPr="00C27408">
              <w:rPr>
                <w:lang w:eastAsia="ru-RU"/>
              </w:rPr>
              <w:t xml:space="preserve"> или эквивалент</w:t>
            </w:r>
          </w:p>
        </w:tc>
        <w:tc>
          <w:tcPr>
            <w:tcW w:w="4819" w:type="dxa"/>
          </w:tcPr>
          <w:p w:rsidR="00C27408" w:rsidRPr="00C27408" w:rsidRDefault="00C27408" w:rsidP="00C27408">
            <w:pPr>
              <w:ind w:left="-2518" w:firstLine="2518"/>
              <w:jc w:val="both"/>
              <w:rPr>
                <w:rFonts w:eastAsia="Calibri"/>
                <w:bCs/>
                <w:lang w:eastAsia="en-US"/>
              </w:rPr>
            </w:pP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5</w:t>
            </w:r>
            <w:r>
              <w:rPr>
                <w:lang w:eastAsia="ru-RU"/>
              </w:rPr>
              <w:t>.</w:t>
            </w:r>
          </w:p>
        </w:tc>
        <w:tc>
          <w:tcPr>
            <w:tcW w:w="4371" w:type="dxa"/>
            <w:shd w:val="clear" w:color="auto" w:fill="auto"/>
          </w:tcPr>
          <w:p w:rsidR="00C27408" w:rsidRPr="00C27408" w:rsidRDefault="00C27408" w:rsidP="00C27408">
            <w:pPr>
              <w:jc w:val="both"/>
              <w:rPr>
                <w:rFonts w:eastAsia="Calibri"/>
                <w:bCs/>
                <w:lang w:eastAsia="en-US"/>
              </w:rPr>
            </w:pPr>
            <w:r w:rsidRPr="00C27408">
              <w:rPr>
                <w:rFonts w:eastAsia="Calibri"/>
                <w:bCs/>
                <w:lang w:eastAsia="en-US"/>
              </w:rPr>
              <w:t>Боковые зеркала заднего вида  предпусковой подогреватель двигателя</w:t>
            </w:r>
          </w:p>
        </w:tc>
        <w:tc>
          <w:tcPr>
            <w:tcW w:w="4819" w:type="dxa"/>
          </w:tcPr>
          <w:p w:rsidR="00C27408" w:rsidRPr="00C27408" w:rsidRDefault="00C27408" w:rsidP="00C27408">
            <w:pPr>
              <w:ind w:left="-2518" w:firstLine="2518"/>
              <w:jc w:val="both"/>
              <w:rPr>
                <w:rFonts w:eastAsia="Calibri"/>
                <w:bCs/>
                <w:lang w:eastAsia="en-US"/>
              </w:rPr>
            </w:pP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6</w:t>
            </w:r>
            <w:r>
              <w:rPr>
                <w:lang w:eastAsia="ru-RU"/>
              </w:rPr>
              <w:t>.</w:t>
            </w:r>
          </w:p>
        </w:tc>
        <w:tc>
          <w:tcPr>
            <w:tcW w:w="4371" w:type="dxa"/>
            <w:shd w:val="clear" w:color="auto" w:fill="auto"/>
          </w:tcPr>
          <w:p w:rsidR="00C27408" w:rsidRPr="00C27408" w:rsidRDefault="00C27408" w:rsidP="00C27408">
            <w:pPr>
              <w:jc w:val="both"/>
              <w:rPr>
                <w:rFonts w:eastAsia="Calibri"/>
                <w:lang w:eastAsia="en-US"/>
              </w:rPr>
            </w:pPr>
            <w:r w:rsidRPr="00C27408">
              <w:rPr>
                <w:rFonts w:eastAsia="Calibri"/>
                <w:bCs/>
                <w:lang w:eastAsia="en-US"/>
              </w:rPr>
              <w:t>Система вызова экстренных оперативных служб "Эра Глонасс"</w:t>
            </w:r>
          </w:p>
        </w:tc>
        <w:tc>
          <w:tcPr>
            <w:tcW w:w="4819" w:type="dxa"/>
          </w:tcPr>
          <w:p w:rsidR="00C27408" w:rsidRPr="00C27408" w:rsidRDefault="00C27408" w:rsidP="00C27408">
            <w:pPr>
              <w:ind w:left="-2518" w:firstLine="2518"/>
              <w:jc w:val="both"/>
              <w:rPr>
                <w:rFonts w:eastAsia="Calibri"/>
                <w:bCs/>
                <w:lang w:eastAsia="en-US"/>
              </w:rPr>
            </w:pPr>
          </w:p>
        </w:tc>
      </w:tr>
      <w:tr w:rsidR="00C27408" w:rsidRPr="00C27408" w:rsidTr="00C27408">
        <w:trPr>
          <w:trHeight w:val="34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7</w:t>
            </w:r>
            <w:r>
              <w:rPr>
                <w:lang w:eastAsia="ru-RU"/>
              </w:rPr>
              <w:t>.</w:t>
            </w:r>
          </w:p>
        </w:tc>
        <w:tc>
          <w:tcPr>
            <w:tcW w:w="4371" w:type="dxa"/>
            <w:tcBorders>
              <w:top w:val="single" w:sz="4" w:space="0" w:color="auto"/>
              <w:left w:val="single" w:sz="8" w:space="0" w:color="auto"/>
              <w:bottom w:val="single" w:sz="4" w:space="0" w:color="auto"/>
              <w:right w:val="single" w:sz="8" w:space="0" w:color="000000"/>
            </w:tcBorders>
            <w:shd w:val="clear" w:color="000000" w:fill="FFFFFF"/>
          </w:tcPr>
          <w:p w:rsidR="00C27408" w:rsidRPr="00C27408" w:rsidRDefault="00C27408" w:rsidP="00C27408">
            <w:pPr>
              <w:jc w:val="both"/>
              <w:rPr>
                <w:rFonts w:eastAsia="Calibri"/>
                <w:lang w:eastAsia="en-US"/>
              </w:rPr>
            </w:pPr>
            <w:r w:rsidRPr="00C27408">
              <w:rPr>
                <w:rFonts w:eastAsia="Calibri"/>
                <w:bCs/>
                <w:lang w:eastAsia="en-US"/>
              </w:rPr>
              <w:t>Комплект автомобилиста</w:t>
            </w:r>
            <w:r w:rsidRPr="00C27408">
              <w:rPr>
                <w:bCs/>
                <w:sz w:val="18"/>
                <w:szCs w:val="18"/>
                <w:u w:val="single"/>
                <w:lang w:eastAsia="ru-RU"/>
              </w:rPr>
              <w:t xml:space="preserve">  </w:t>
            </w:r>
          </w:p>
        </w:tc>
        <w:tc>
          <w:tcPr>
            <w:tcW w:w="4819" w:type="dxa"/>
            <w:tcBorders>
              <w:top w:val="single" w:sz="4" w:space="0" w:color="auto"/>
              <w:left w:val="single" w:sz="8" w:space="0" w:color="auto"/>
              <w:bottom w:val="single" w:sz="4" w:space="0" w:color="auto"/>
              <w:right w:val="single" w:sz="8" w:space="0" w:color="000000"/>
            </w:tcBorders>
            <w:shd w:val="clear" w:color="000000" w:fill="FFFFFF"/>
          </w:tcPr>
          <w:p w:rsidR="00C27408" w:rsidRPr="00C27408" w:rsidRDefault="00C27408" w:rsidP="00C27408">
            <w:pPr>
              <w:ind w:left="-2518" w:firstLine="2518"/>
              <w:jc w:val="both"/>
              <w:rPr>
                <w:rFonts w:eastAsia="Calibri"/>
                <w:bCs/>
                <w:lang w:eastAsia="en-US"/>
              </w:rPr>
            </w:pPr>
          </w:p>
        </w:tc>
      </w:tr>
      <w:tr w:rsidR="00C27408" w:rsidRPr="00C27408" w:rsidTr="00C27408">
        <w:trPr>
          <w:trHeight w:val="346"/>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center"/>
              <w:rPr>
                <w:lang w:eastAsia="ru-RU"/>
              </w:rPr>
            </w:pPr>
            <w:r w:rsidRPr="00C27408">
              <w:rPr>
                <w:lang w:eastAsia="ru-RU"/>
              </w:rPr>
              <w:t>8</w:t>
            </w:r>
            <w:r>
              <w:rPr>
                <w:lang w:eastAsia="ru-RU"/>
              </w:rPr>
              <w:t>.</w:t>
            </w:r>
          </w:p>
        </w:tc>
        <w:tc>
          <w:tcPr>
            <w:tcW w:w="4371" w:type="dxa"/>
            <w:tcBorders>
              <w:top w:val="single" w:sz="4" w:space="0" w:color="auto"/>
              <w:left w:val="single" w:sz="8" w:space="0" w:color="auto"/>
              <w:bottom w:val="single" w:sz="4" w:space="0" w:color="auto"/>
              <w:right w:val="single" w:sz="8" w:space="0" w:color="000000"/>
            </w:tcBorders>
            <w:shd w:val="clear" w:color="000000" w:fill="FFFFFF"/>
          </w:tcPr>
          <w:p w:rsidR="00C27408" w:rsidRPr="00C27408" w:rsidRDefault="00C27408" w:rsidP="00C27408">
            <w:pPr>
              <w:rPr>
                <w:rFonts w:eastAsia="Calibri"/>
                <w:bCs/>
                <w:lang w:eastAsia="en-US"/>
              </w:rPr>
            </w:pPr>
            <w:r w:rsidRPr="00C27408">
              <w:rPr>
                <w:rFonts w:eastAsia="Calibri"/>
                <w:bCs/>
                <w:lang w:eastAsia="en-US"/>
              </w:rPr>
              <w:t>Омыватели фар</w:t>
            </w:r>
          </w:p>
        </w:tc>
        <w:tc>
          <w:tcPr>
            <w:tcW w:w="4819" w:type="dxa"/>
            <w:tcBorders>
              <w:top w:val="single" w:sz="4" w:space="0" w:color="auto"/>
              <w:left w:val="single" w:sz="8" w:space="0" w:color="auto"/>
              <w:bottom w:val="single" w:sz="4" w:space="0" w:color="auto"/>
              <w:right w:val="single" w:sz="8" w:space="0" w:color="000000"/>
            </w:tcBorders>
            <w:shd w:val="clear" w:color="000000" w:fill="FFFFFF"/>
          </w:tcPr>
          <w:p w:rsidR="00C27408" w:rsidRPr="00C27408" w:rsidRDefault="00C27408" w:rsidP="00C27408">
            <w:pPr>
              <w:ind w:left="-2518" w:firstLine="2518"/>
              <w:rPr>
                <w:rFonts w:eastAsia="Calibri"/>
                <w:bCs/>
                <w:lang w:eastAsia="en-US"/>
              </w:rPr>
            </w:pPr>
          </w:p>
        </w:tc>
      </w:tr>
      <w:tr w:rsidR="00C27408" w:rsidRPr="00C27408" w:rsidTr="00C27408">
        <w:trPr>
          <w:trHeight w:val="28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C27408" w:rsidRPr="00C27408" w:rsidRDefault="00C27408" w:rsidP="00C27408">
            <w:pPr>
              <w:tabs>
                <w:tab w:val="left" w:pos="708"/>
              </w:tabs>
              <w:suppressAutoHyphens w:val="0"/>
              <w:jc w:val="both"/>
              <w:rPr>
                <w:lang w:eastAsia="ru-RU"/>
              </w:rPr>
            </w:pPr>
            <w:r w:rsidRPr="00C27408">
              <w:rPr>
                <w:lang w:eastAsia="ru-RU"/>
              </w:rPr>
              <w:t xml:space="preserve">   9</w:t>
            </w:r>
            <w:r>
              <w:rPr>
                <w:lang w:eastAsia="ru-RU"/>
              </w:rPr>
              <w:t>.</w:t>
            </w:r>
          </w:p>
        </w:tc>
        <w:tc>
          <w:tcPr>
            <w:tcW w:w="4371" w:type="dxa"/>
            <w:tcBorders>
              <w:top w:val="single" w:sz="4" w:space="0" w:color="auto"/>
              <w:left w:val="single" w:sz="8" w:space="0" w:color="auto"/>
              <w:bottom w:val="single" w:sz="4" w:space="0" w:color="auto"/>
              <w:right w:val="single" w:sz="8" w:space="0" w:color="000000"/>
            </w:tcBorders>
            <w:shd w:val="clear" w:color="000000" w:fill="FFFFFF"/>
          </w:tcPr>
          <w:p w:rsidR="00C27408" w:rsidRPr="00C27408" w:rsidRDefault="00C27408" w:rsidP="00C27408">
            <w:pPr>
              <w:rPr>
                <w:rFonts w:eastAsia="Calibri"/>
                <w:bCs/>
                <w:lang w:eastAsia="en-US"/>
              </w:rPr>
            </w:pPr>
            <w:r w:rsidRPr="00C27408">
              <w:rPr>
                <w:rFonts w:eastAsia="Calibri"/>
                <w:bCs/>
                <w:lang w:eastAsia="en-US"/>
              </w:rPr>
              <w:t>Предпусковой подогреватель двигателя</w:t>
            </w:r>
          </w:p>
        </w:tc>
        <w:tc>
          <w:tcPr>
            <w:tcW w:w="4819" w:type="dxa"/>
            <w:tcBorders>
              <w:top w:val="single" w:sz="4" w:space="0" w:color="auto"/>
              <w:left w:val="single" w:sz="8" w:space="0" w:color="auto"/>
              <w:bottom w:val="single" w:sz="4" w:space="0" w:color="auto"/>
              <w:right w:val="single" w:sz="8" w:space="0" w:color="000000"/>
            </w:tcBorders>
            <w:shd w:val="clear" w:color="000000" w:fill="FFFFFF"/>
          </w:tcPr>
          <w:p w:rsidR="00C27408" w:rsidRPr="00C27408" w:rsidRDefault="00C27408" w:rsidP="00C27408">
            <w:pPr>
              <w:ind w:left="-2518" w:firstLine="2518"/>
              <w:rPr>
                <w:rFonts w:eastAsia="Calibri"/>
                <w:bCs/>
                <w:lang w:eastAsia="en-US"/>
              </w:rPr>
            </w:pPr>
          </w:p>
        </w:tc>
      </w:tr>
    </w:tbl>
    <w:p w:rsidR="00C27408" w:rsidRDefault="00C27408" w:rsidP="00C27408">
      <w:pPr>
        <w:pStyle w:val="aff9"/>
        <w:ind w:left="720"/>
        <w:rPr>
          <w:rStyle w:val="afff3"/>
          <w:rFonts w:ascii="Times New Roman" w:hAnsi="Times New Roman"/>
          <w:sz w:val="28"/>
          <w:szCs w:val="28"/>
          <w:u w:val="single"/>
        </w:rPr>
      </w:pPr>
    </w:p>
    <w:p w:rsidR="001C3757" w:rsidRDefault="001C3757" w:rsidP="00C27408">
      <w:pPr>
        <w:pStyle w:val="aff9"/>
        <w:ind w:left="720"/>
        <w:rPr>
          <w:rStyle w:val="afff3"/>
          <w:rFonts w:ascii="Times New Roman" w:hAnsi="Times New Roman"/>
          <w:sz w:val="28"/>
          <w:szCs w:val="28"/>
          <w:u w:val="single"/>
        </w:rPr>
      </w:pPr>
    </w:p>
    <w:p w:rsidR="00C27408" w:rsidRPr="007415F9" w:rsidRDefault="00C27408" w:rsidP="00C27408">
      <w:pPr>
        <w:pStyle w:val="af8"/>
        <w:ind w:firstLine="0"/>
        <w:rPr>
          <w:b/>
          <w:sz w:val="28"/>
          <w:szCs w:val="28"/>
        </w:rPr>
      </w:pPr>
      <w:r>
        <w:rPr>
          <w:b/>
          <w:sz w:val="28"/>
          <w:szCs w:val="28"/>
        </w:rPr>
        <w:t xml:space="preserve">Представитель, имеющий полномочия подписать Заявку на участие в Открытом конкурсе от имени </w:t>
      </w:r>
      <w:r>
        <w:rPr>
          <w:sz w:val="28"/>
          <w:szCs w:val="28"/>
        </w:rPr>
        <w:t>________________________________________</w:t>
      </w:r>
    </w:p>
    <w:p w:rsidR="00C27408" w:rsidRPr="007415F9" w:rsidRDefault="00C27408" w:rsidP="00C27408">
      <w:pPr>
        <w:tabs>
          <w:tab w:val="left" w:pos="8640"/>
        </w:tabs>
        <w:jc w:val="center"/>
        <w:rPr>
          <w:i/>
        </w:rPr>
      </w:pPr>
      <w:r>
        <w:rPr>
          <w:i/>
        </w:rPr>
        <w:t xml:space="preserve">                                         (наименование претендента)</w:t>
      </w:r>
    </w:p>
    <w:p w:rsidR="00C27408" w:rsidRPr="00445DDD" w:rsidRDefault="00C27408" w:rsidP="00C27408">
      <w:pPr>
        <w:pStyle w:val="32"/>
        <w:suppressAutoHyphens/>
        <w:spacing w:after="0"/>
        <w:rPr>
          <w:sz w:val="28"/>
          <w:szCs w:val="28"/>
        </w:rPr>
      </w:pPr>
      <w:r>
        <w:rPr>
          <w:sz w:val="28"/>
          <w:szCs w:val="28"/>
        </w:rPr>
        <w:t>____________________________________________________________________</w:t>
      </w:r>
    </w:p>
    <w:p w:rsidR="00C27408" w:rsidRPr="007415F9" w:rsidRDefault="00C27408" w:rsidP="00C27408">
      <w:pPr>
        <w:rPr>
          <w:i/>
        </w:rPr>
      </w:pPr>
      <w:r>
        <w:rPr>
          <w:i/>
        </w:rPr>
        <w:t xml:space="preserve">       МП</w:t>
      </w:r>
      <w:r>
        <w:rPr>
          <w:i/>
        </w:rPr>
        <w:tab/>
      </w:r>
      <w:r>
        <w:rPr>
          <w:i/>
        </w:rPr>
        <w:tab/>
        <w:t xml:space="preserve">                                                                      </w:t>
      </w:r>
      <w:r>
        <w:rPr>
          <w:i/>
        </w:rPr>
        <w:tab/>
        <w:t>(должность, подпись, ФИО)</w:t>
      </w:r>
    </w:p>
    <w:p w:rsidR="00C27408" w:rsidRDefault="00C27408" w:rsidP="00C27408">
      <w:pPr>
        <w:pStyle w:val="32"/>
        <w:suppressAutoHyphens/>
        <w:spacing w:after="0"/>
        <w:rPr>
          <w:sz w:val="28"/>
          <w:szCs w:val="28"/>
        </w:rPr>
      </w:pPr>
      <w:r>
        <w:rPr>
          <w:sz w:val="28"/>
          <w:szCs w:val="28"/>
        </w:rPr>
        <w:t>«____» _________ 20___ г.</w:t>
      </w:r>
    </w:p>
    <w:p w:rsidR="00C27408" w:rsidRPr="00C27408" w:rsidRDefault="00C27408" w:rsidP="00C27408">
      <w:pPr>
        <w:pStyle w:val="aff9"/>
        <w:ind w:left="720"/>
        <w:rPr>
          <w:rStyle w:val="afff3"/>
          <w:rFonts w:ascii="Times New Roman" w:hAnsi="Times New Roman"/>
          <w:sz w:val="28"/>
          <w:szCs w:val="28"/>
          <w:u w:val="single"/>
        </w:rPr>
      </w:pPr>
    </w:p>
    <w:sectPr w:rsidR="00C27408" w:rsidRPr="00C27408" w:rsidSect="0029760F">
      <w:headerReference w:type="default" r:id="rId14"/>
      <w:footerReference w:type="even" r:id="rId15"/>
      <w:footerReference w:type="default" r:id="rId16"/>
      <w:pgSz w:w="11907" w:h="16840" w:code="9"/>
      <w:pgMar w:top="851" w:right="851" w:bottom="709" w:left="1418" w:header="794"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4A7" w:rsidRDefault="00E944A7">
      <w:r>
        <w:separator/>
      </w:r>
    </w:p>
  </w:endnote>
  <w:endnote w:type="continuationSeparator" w:id="0">
    <w:p w:rsidR="00E944A7" w:rsidRDefault="00E944A7">
      <w:r>
        <w:continuationSeparator/>
      </w:r>
    </w:p>
  </w:endnote>
  <w:endnote w:type="continuationNotice" w:id="1">
    <w:p w:rsidR="00E944A7" w:rsidRDefault="00E9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G Times">
    <w:charset w:val="00"/>
    <w:family w:val="roman"/>
    <w:pitch w:val="variable"/>
    <w:sig w:usb0="00000007" w:usb1="00000000" w:usb2="00000000" w:usb3="00000000" w:csb0="00000093" w:csb1="00000000"/>
  </w:font>
  <w:font w:name="Agency FB">
    <w:panose1 w:val="020B0503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F3C" w:rsidRDefault="00DC3F3C" w:rsidP="00A04DCC">
    <w:pPr>
      <w:pStyle w:val="af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28</w:t>
    </w:r>
    <w:r>
      <w:rPr>
        <w:rStyle w:val="a5"/>
      </w:rPr>
      <w:fldChar w:fldCharType="end"/>
    </w:r>
  </w:p>
  <w:p w:rsidR="00DC3F3C" w:rsidRDefault="00DC3F3C" w:rsidP="00A04DCC">
    <w:pPr>
      <w:pStyle w:val="af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F3C" w:rsidRDefault="00DC3F3C">
    <w:pPr>
      <w:pStyle w:val="afc"/>
      <w:jc w:val="center"/>
    </w:pPr>
  </w:p>
  <w:p w:rsidR="00DC3F3C" w:rsidRDefault="00DC3F3C" w:rsidP="00A04DCC">
    <w:pPr>
      <w:pStyle w:val="af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4A7" w:rsidRDefault="00E944A7">
      <w:r>
        <w:separator/>
      </w:r>
    </w:p>
  </w:footnote>
  <w:footnote w:type="continuationSeparator" w:id="0">
    <w:p w:rsidR="00E944A7" w:rsidRDefault="00E944A7">
      <w:r>
        <w:continuationSeparator/>
      </w:r>
    </w:p>
  </w:footnote>
  <w:footnote w:type="continuationNotice" w:id="1">
    <w:p w:rsidR="00E944A7" w:rsidRDefault="00E944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F3C" w:rsidRDefault="00DC3F3C" w:rsidP="00A04DCC">
    <w:pPr>
      <w:pStyle w:val="afa"/>
      <w:jc w:val="center"/>
    </w:pPr>
    <w:r>
      <w:fldChar w:fldCharType="begin"/>
    </w:r>
    <w:r>
      <w:instrText xml:space="preserve"> PAGE   \* MERGEFORMAT </w:instrText>
    </w:r>
    <w:r>
      <w:fldChar w:fldCharType="separate"/>
    </w:r>
    <w:r w:rsidR="00D3755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1294F884"/>
    <w:name w:val="WW8Num1"/>
    <w:lvl w:ilvl="0">
      <w:start w:val="2"/>
      <w:numFmt w:val="decimal"/>
      <w:lvlText w:val="%1."/>
      <w:lvlJc w:val="left"/>
      <w:pPr>
        <w:tabs>
          <w:tab w:val="num" w:pos="0"/>
        </w:tabs>
        <w:ind w:left="420" w:hanging="420"/>
      </w:pPr>
    </w:lvl>
    <w:lvl w:ilvl="1">
      <w:start w:val="1"/>
      <w:numFmt w:val="decimal"/>
      <w:lvlText w:val="2.5.%2"/>
      <w:lvlJc w:val="left"/>
      <w:pPr>
        <w:tabs>
          <w:tab w:val="num" w:pos="0"/>
        </w:tabs>
        <w:ind w:left="1724" w:hanging="720"/>
      </w:pPr>
      <w:rPr>
        <w:rFonts w:hint="default"/>
      </w:rPr>
    </w:lvl>
    <w:lvl w:ilvl="2">
      <w:start w:val="1"/>
      <w:numFmt w:val="decimal"/>
      <w:lvlText w:val="2.10.%3"/>
      <w:lvlJc w:val="left"/>
      <w:pPr>
        <w:tabs>
          <w:tab w:val="num" w:pos="0"/>
        </w:tabs>
        <w:ind w:left="2728" w:hanging="720"/>
      </w:pPr>
      <w:rPr>
        <w:rFonts w:hint="default"/>
      </w:rPr>
    </w:lvl>
    <w:lvl w:ilvl="3">
      <w:start w:val="1"/>
      <w:numFmt w:val="decimal"/>
      <w:lvlText w:val="%1.%2.%3.%4."/>
      <w:lvlJc w:val="left"/>
      <w:pPr>
        <w:tabs>
          <w:tab w:val="num" w:pos="0"/>
        </w:tabs>
        <w:ind w:left="4092" w:hanging="1080"/>
      </w:pPr>
    </w:lvl>
    <w:lvl w:ilvl="4">
      <w:start w:val="1"/>
      <w:numFmt w:val="decimal"/>
      <w:lvlText w:val="%1.%2.%3.%4.%5."/>
      <w:lvlJc w:val="left"/>
      <w:pPr>
        <w:tabs>
          <w:tab w:val="num" w:pos="0"/>
        </w:tabs>
        <w:ind w:left="5096" w:hanging="1080"/>
      </w:pPr>
    </w:lvl>
    <w:lvl w:ilvl="5">
      <w:start w:val="1"/>
      <w:numFmt w:val="decimal"/>
      <w:lvlText w:val="%1.%2.%3.%4.%5.%6."/>
      <w:lvlJc w:val="left"/>
      <w:pPr>
        <w:tabs>
          <w:tab w:val="num" w:pos="0"/>
        </w:tabs>
        <w:ind w:left="6460" w:hanging="1440"/>
      </w:pPr>
    </w:lvl>
    <w:lvl w:ilvl="6">
      <w:start w:val="1"/>
      <w:numFmt w:val="decimal"/>
      <w:lvlText w:val="%1.%2.%3.%4.%5.%6.%7."/>
      <w:lvlJc w:val="left"/>
      <w:pPr>
        <w:tabs>
          <w:tab w:val="num" w:pos="0"/>
        </w:tabs>
        <w:ind w:left="7824" w:hanging="1800"/>
      </w:pPr>
    </w:lvl>
    <w:lvl w:ilvl="7">
      <w:start w:val="1"/>
      <w:numFmt w:val="decimal"/>
      <w:lvlText w:val="%1.%2.%3.%4.%5.%6.%7.%8."/>
      <w:lvlJc w:val="left"/>
      <w:pPr>
        <w:tabs>
          <w:tab w:val="num" w:pos="0"/>
        </w:tabs>
        <w:ind w:left="8828" w:hanging="1800"/>
      </w:pPr>
    </w:lvl>
    <w:lvl w:ilvl="8">
      <w:start w:val="1"/>
      <w:numFmt w:val="decimal"/>
      <w:lvlText w:val="%1.%2.%3.%4.%5.%6.%7.%8.%9."/>
      <w:lvlJc w:val="left"/>
      <w:pPr>
        <w:tabs>
          <w:tab w:val="num" w:pos="0"/>
        </w:tabs>
        <w:ind w:left="10192" w:hanging="2160"/>
      </w:pPr>
    </w:lvl>
  </w:abstractNum>
  <w:abstractNum w:abstractNumId="1">
    <w:nsid w:val="00000003"/>
    <w:multiLevelType w:val="multilevel"/>
    <w:tmpl w:val="00000003"/>
    <w:name w:val="WW8Num2"/>
    <w:lvl w:ilvl="0">
      <w:start w:val="1"/>
      <w:numFmt w:val="decimal"/>
      <w:lvlText w:val="%1."/>
      <w:lvlJc w:val="left"/>
      <w:pPr>
        <w:tabs>
          <w:tab w:val="num" w:pos="0"/>
        </w:tabs>
        <w:ind w:left="1140" w:hanging="1140"/>
      </w:pPr>
    </w:lvl>
    <w:lvl w:ilvl="1">
      <w:start w:val="1"/>
      <w:numFmt w:val="decimal"/>
      <w:lvlText w:val="%1.%2."/>
      <w:lvlJc w:val="left"/>
      <w:pPr>
        <w:tabs>
          <w:tab w:val="num" w:pos="0"/>
        </w:tabs>
        <w:ind w:left="1708" w:hanging="1140"/>
      </w:pPr>
      <w:rPr>
        <w:rFonts w:ascii="Times New Roman" w:hAnsi="Times New Roman" w:cs="Times New Roman"/>
      </w:rPr>
    </w:lvl>
    <w:lvl w:ilvl="2">
      <w:start w:val="1"/>
      <w:numFmt w:val="decimal"/>
      <w:lvlText w:val="%1.%2.%3."/>
      <w:lvlJc w:val="left"/>
      <w:pPr>
        <w:tabs>
          <w:tab w:val="num" w:pos="0"/>
        </w:tabs>
        <w:ind w:left="2220" w:hanging="1140"/>
      </w:pPr>
    </w:lvl>
    <w:lvl w:ilvl="3">
      <w:start w:val="1"/>
      <w:numFmt w:val="decimal"/>
      <w:lvlText w:val="%1.%2.%3.%4."/>
      <w:lvlJc w:val="left"/>
      <w:pPr>
        <w:tabs>
          <w:tab w:val="num" w:pos="0"/>
        </w:tabs>
        <w:ind w:left="2760" w:hanging="1140"/>
      </w:pPr>
    </w:lvl>
    <w:lvl w:ilvl="4">
      <w:start w:val="1"/>
      <w:numFmt w:val="decimal"/>
      <w:lvlText w:val="%1.%2.%3.%4.%5."/>
      <w:lvlJc w:val="left"/>
      <w:pPr>
        <w:tabs>
          <w:tab w:val="num" w:pos="0"/>
        </w:tabs>
        <w:ind w:left="3300" w:hanging="1140"/>
      </w:pPr>
    </w:lvl>
    <w:lvl w:ilvl="5">
      <w:start w:val="1"/>
      <w:numFmt w:val="decimal"/>
      <w:lvlText w:val="%1.%2.%3.%4.%5.%6."/>
      <w:lvlJc w:val="left"/>
      <w:pPr>
        <w:tabs>
          <w:tab w:val="num" w:pos="0"/>
        </w:tabs>
        <w:ind w:left="4140" w:hanging="1440"/>
      </w:pPr>
    </w:lvl>
    <w:lvl w:ilvl="6">
      <w:start w:val="1"/>
      <w:numFmt w:val="decimal"/>
      <w:lvlText w:val="%1.%2.%3.%4.%5.%6.%7."/>
      <w:lvlJc w:val="left"/>
      <w:pPr>
        <w:tabs>
          <w:tab w:val="num" w:pos="0"/>
        </w:tabs>
        <w:ind w:left="5040" w:hanging="1800"/>
      </w:pPr>
    </w:lvl>
    <w:lvl w:ilvl="7">
      <w:start w:val="1"/>
      <w:numFmt w:val="decimal"/>
      <w:lvlText w:val="%1.%2.%3.%4.%5.%6.%7.%8."/>
      <w:lvlJc w:val="left"/>
      <w:pPr>
        <w:tabs>
          <w:tab w:val="num" w:pos="0"/>
        </w:tabs>
        <w:ind w:left="5580" w:hanging="1800"/>
      </w:pPr>
    </w:lvl>
    <w:lvl w:ilvl="8">
      <w:start w:val="1"/>
      <w:numFmt w:val="decimal"/>
      <w:lvlText w:val="%1.%2.%3.%4.%5.%6.%7.%8.%9."/>
      <w:lvlJc w:val="left"/>
      <w:pPr>
        <w:tabs>
          <w:tab w:val="num" w:pos="0"/>
        </w:tabs>
        <w:ind w:left="6480" w:hanging="2160"/>
      </w:pPr>
    </w:lvl>
  </w:abstractNum>
  <w:abstractNum w:abstractNumId="2">
    <w:nsid w:val="00000004"/>
    <w:multiLevelType w:val="multilevel"/>
    <w:tmpl w:val="00000004"/>
    <w:name w:val="WW8Num3"/>
    <w:lvl w:ilvl="0">
      <w:start w:val="3"/>
      <w:numFmt w:val="decimal"/>
      <w:lvlText w:val="%1."/>
      <w:lvlJc w:val="left"/>
      <w:pPr>
        <w:tabs>
          <w:tab w:val="num" w:pos="705"/>
        </w:tabs>
        <w:ind w:left="705" w:hanging="705"/>
      </w:pPr>
    </w:lvl>
    <w:lvl w:ilvl="1">
      <w:start w:val="1"/>
      <w:numFmt w:val="decimal"/>
      <w:lvlText w:val="%1.%2."/>
      <w:lvlJc w:val="left"/>
      <w:pPr>
        <w:tabs>
          <w:tab w:val="num" w:pos="1260"/>
        </w:tabs>
        <w:ind w:left="1260" w:hanging="720"/>
      </w:pPr>
    </w:lvl>
    <w:lvl w:ilvl="2">
      <w:start w:val="1"/>
      <w:numFmt w:val="decimal"/>
      <w:suff w:val="space"/>
      <w:lvlText w:val="%1.%2.%3."/>
      <w:lvlJc w:val="left"/>
      <w:pPr>
        <w:tabs>
          <w:tab w:val="num" w:pos="0"/>
        </w:tabs>
        <w:ind w:left="568" w:firstLine="0"/>
      </w:pPr>
      <w:rPr>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000005"/>
    <w:multiLevelType w:val="multilevel"/>
    <w:tmpl w:val="E89071FC"/>
    <w:name w:val="WW8Num4"/>
    <w:lvl w:ilvl="0">
      <w:start w:val="2"/>
      <w:numFmt w:val="decimal"/>
      <w:lvlText w:val="%1."/>
      <w:lvlJc w:val="left"/>
      <w:pPr>
        <w:tabs>
          <w:tab w:val="num" w:pos="0"/>
        </w:tabs>
        <w:ind w:left="450" w:hanging="450"/>
      </w:pPr>
      <w:rPr>
        <w:rFonts w:eastAsia="MS Mincho"/>
      </w:rPr>
    </w:lvl>
    <w:lvl w:ilvl="1">
      <w:start w:val="7"/>
      <w:numFmt w:val="decimal"/>
      <w:lvlText w:val="%1.%2."/>
      <w:lvlJc w:val="left"/>
      <w:pPr>
        <w:tabs>
          <w:tab w:val="num" w:pos="0"/>
        </w:tabs>
        <w:ind w:left="2149" w:hanging="720"/>
      </w:pPr>
      <w:rPr>
        <w:rFonts w:eastAsia="MS Mincho"/>
      </w:rPr>
    </w:lvl>
    <w:lvl w:ilvl="2">
      <w:start w:val="1"/>
      <w:numFmt w:val="decimal"/>
      <w:lvlText w:val="2.8.%3."/>
      <w:lvlJc w:val="left"/>
      <w:pPr>
        <w:tabs>
          <w:tab w:val="num" w:pos="-469"/>
        </w:tabs>
        <w:ind w:left="1571" w:hanging="720"/>
      </w:pPr>
      <w:rPr>
        <w:rFonts w:hint="default"/>
      </w:rPr>
    </w:lvl>
    <w:lvl w:ilvl="3">
      <w:start w:val="1"/>
      <w:numFmt w:val="decimal"/>
      <w:lvlText w:val="%1.%2.%3.%4."/>
      <w:lvlJc w:val="left"/>
      <w:pPr>
        <w:tabs>
          <w:tab w:val="num" w:pos="0"/>
        </w:tabs>
        <w:ind w:left="5367" w:hanging="1080"/>
      </w:pPr>
      <w:rPr>
        <w:rFonts w:eastAsia="MS Mincho"/>
      </w:rPr>
    </w:lvl>
    <w:lvl w:ilvl="4">
      <w:start w:val="1"/>
      <w:numFmt w:val="decimal"/>
      <w:lvlText w:val="%1.%2.%3.%4.%5."/>
      <w:lvlJc w:val="left"/>
      <w:pPr>
        <w:tabs>
          <w:tab w:val="num" w:pos="0"/>
        </w:tabs>
        <w:ind w:left="6796" w:hanging="1080"/>
      </w:pPr>
      <w:rPr>
        <w:rFonts w:eastAsia="MS Mincho"/>
      </w:rPr>
    </w:lvl>
    <w:lvl w:ilvl="5">
      <w:start w:val="1"/>
      <w:numFmt w:val="decimal"/>
      <w:lvlText w:val="%1.%2.%3.%4.%5.%6."/>
      <w:lvlJc w:val="left"/>
      <w:pPr>
        <w:tabs>
          <w:tab w:val="num" w:pos="0"/>
        </w:tabs>
        <w:ind w:left="8585" w:hanging="1440"/>
      </w:pPr>
      <w:rPr>
        <w:rFonts w:eastAsia="MS Mincho"/>
      </w:rPr>
    </w:lvl>
    <w:lvl w:ilvl="6">
      <w:start w:val="1"/>
      <w:numFmt w:val="decimal"/>
      <w:lvlText w:val="%1.%2.%3.%4.%5.%6.%7."/>
      <w:lvlJc w:val="left"/>
      <w:pPr>
        <w:tabs>
          <w:tab w:val="num" w:pos="0"/>
        </w:tabs>
        <w:ind w:left="10374" w:hanging="1800"/>
      </w:pPr>
      <w:rPr>
        <w:rFonts w:eastAsia="MS Mincho"/>
      </w:rPr>
    </w:lvl>
    <w:lvl w:ilvl="7">
      <w:start w:val="1"/>
      <w:numFmt w:val="decimal"/>
      <w:lvlText w:val="%1.%2.%3.%4.%5.%6.%7.%8."/>
      <w:lvlJc w:val="left"/>
      <w:pPr>
        <w:tabs>
          <w:tab w:val="num" w:pos="0"/>
        </w:tabs>
        <w:ind w:left="11803" w:hanging="1800"/>
      </w:pPr>
      <w:rPr>
        <w:rFonts w:eastAsia="MS Mincho"/>
      </w:rPr>
    </w:lvl>
    <w:lvl w:ilvl="8">
      <w:start w:val="1"/>
      <w:numFmt w:val="decimal"/>
      <w:lvlText w:val="%1.%2.%3.%4.%5.%6.%7.%8.%9."/>
      <w:lvlJc w:val="left"/>
      <w:pPr>
        <w:tabs>
          <w:tab w:val="num" w:pos="0"/>
        </w:tabs>
        <w:ind w:left="13592" w:hanging="2160"/>
      </w:pPr>
      <w:rPr>
        <w:rFonts w:eastAsia="MS Mincho"/>
      </w:rPr>
    </w:lvl>
  </w:abstractNum>
  <w:abstractNum w:abstractNumId="4">
    <w:nsid w:val="00000006"/>
    <w:multiLevelType w:val="multilevel"/>
    <w:tmpl w:val="00000006"/>
    <w:name w:val="WW8Num5"/>
    <w:lvl w:ilvl="0">
      <w:start w:val="1"/>
      <w:numFmt w:val="decimal"/>
      <w:lvlText w:val="%1."/>
      <w:lvlJc w:val="left"/>
      <w:pPr>
        <w:tabs>
          <w:tab w:val="num" w:pos="0"/>
        </w:tabs>
        <w:ind w:left="600" w:hanging="600"/>
      </w:pPr>
      <w:rPr>
        <w:rFonts w:cs="Times New Roman"/>
        <w:color w:val="auto"/>
      </w:rPr>
    </w:lvl>
    <w:lvl w:ilvl="1">
      <w:start w:val="12"/>
      <w:numFmt w:val="decimal"/>
      <w:lvlText w:val="%1.%2."/>
      <w:lvlJc w:val="left"/>
      <w:pPr>
        <w:tabs>
          <w:tab w:val="num" w:pos="0"/>
        </w:tabs>
        <w:ind w:left="1425" w:hanging="720"/>
      </w:pPr>
      <w:rPr>
        <w:rFonts w:cs="Times New Roman"/>
        <w:b w:val="0"/>
      </w:rPr>
    </w:lvl>
    <w:lvl w:ilvl="2">
      <w:start w:val="1"/>
      <w:numFmt w:val="decimal"/>
      <w:lvlText w:val="%1.%2.%3."/>
      <w:lvlJc w:val="left"/>
      <w:pPr>
        <w:tabs>
          <w:tab w:val="num" w:pos="0"/>
        </w:tabs>
        <w:ind w:left="2130" w:hanging="720"/>
      </w:pPr>
      <w:rPr>
        <w:rFonts w:cs="Times New Roman"/>
      </w:rPr>
    </w:lvl>
    <w:lvl w:ilvl="3">
      <w:start w:val="1"/>
      <w:numFmt w:val="decimal"/>
      <w:lvlText w:val="%1.%2.%3.%4."/>
      <w:lvlJc w:val="left"/>
      <w:pPr>
        <w:tabs>
          <w:tab w:val="num" w:pos="0"/>
        </w:tabs>
        <w:ind w:left="3195" w:hanging="1080"/>
      </w:pPr>
      <w:rPr>
        <w:rFonts w:cs="Times New Roman"/>
      </w:rPr>
    </w:lvl>
    <w:lvl w:ilvl="4">
      <w:start w:val="1"/>
      <w:numFmt w:val="decimal"/>
      <w:lvlText w:val="%1.%2.%3.%4.%5."/>
      <w:lvlJc w:val="left"/>
      <w:pPr>
        <w:tabs>
          <w:tab w:val="num" w:pos="0"/>
        </w:tabs>
        <w:ind w:left="3900" w:hanging="1080"/>
      </w:pPr>
      <w:rPr>
        <w:rFonts w:cs="Times New Roman"/>
      </w:rPr>
    </w:lvl>
    <w:lvl w:ilvl="5">
      <w:start w:val="1"/>
      <w:numFmt w:val="decimal"/>
      <w:lvlText w:val="%1.%2.%3.%4.%5.%6."/>
      <w:lvlJc w:val="left"/>
      <w:pPr>
        <w:tabs>
          <w:tab w:val="num" w:pos="0"/>
        </w:tabs>
        <w:ind w:left="4965" w:hanging="1440"/>
      </w:pPr>
      <w:rPr>
        <w:rFonts w:cs="Times New Roman"/>
      </w:rPr>
    </w:lvl>
    <w:lvl w:ilvl="6">
      <w:start w:val="1"/>
      <w:numFmt w:val="decimal"/>
      <w:lvlText w:val="%1.%2.%3.%4.%5.%6.%7."/>
      <w:lvlJc w:val="left"/>
      <w:pPr>
        <w:tabs>
          <w:tab w:val="num" w:pos="0"/>
        </w:tabs>
        <w:ind w:left="6030" w:hanging="1800"/>
      </w:pPr>
      <w:rPr>
        <w:rFonts w:cs="Times New Roman"/>
      </w:rPr>
    </w:lvl>
    <w:lvl w:ilvl="7">
      <w:start w:val="1"/>
      <w:numFmt w:val="decimal"/>
      <w:lvlText w:val="%1.%2.%3.%4.%5.%6.%7.%8."/>
      <w:lvlJc w:val="left"/>
      <w:pPr>
        <w:tabs>
          <w:tab w:val="num" w:pos="0"/>
        </w:tabs>
        <w:ind w:left="6735" w:hanging="1800"/>
      </w:pPr>
      <w:rPr>
        <w:rFonts w:cs="Times New Roman"/>
      </w:rPr>
    </w:lvl>
    <w:lvl w:ilvl="8">
      <w:start w:val="1"/>
      <w:numFmt w:val="decimal"/>
      <w:lvlText w:val="%1.%2.%3.%4.%5.%6.%7.%8.%9."/>
      <w:lvlJc w:val="left"/>
      <w:pPr>
        <w:tabs>
          <w:tab w:val="num" w:pos="0"/>
        </w:tabs>
        <w:ind w:left="7800" w:hanging="2160"/>
      </w:pPr>
      <w:rPr>
        <w:rFonts w:cs="Times New Roman"/>
      </w:rPr>
    </w:lvl>
  </w:abstractNum>
  <w:abstractNum w:abstractNumId="5">
    <w:nsid w:val="00000007"/>
    <w:multiLevelType w:val="multilevel"/>
    <w:tmpl w:val="00000007"/>
    <w:name w:val="WW8Num6"/>
    <w:lvl w:ilvl="0">
      <w:start w:val="1"/>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suff w:val="space"/>
      <w:lvlText w:val="%1.%2.%3."/>
      <w:lvlJc w:val="left"/>
      <w:pPr>
        <w:tabs>
          <w:tab w:val="num" w:pos="0"/>
        </w:tabs>
        <w:ind w:left="1320" w:firstLine="0"/>
      </w:pPr>
      <w:rPr>
        <w:b w:val="0"/>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000008"/>
    <w:multiLevelType w:val="multilevel"/>
    <w:tmpl w:val="E8E8ABA8"/>
    <w:lvl w:ilvl="0">
      <w:start w:val="1"/>
      <w:numFmt w:val="decimal"/>
      <w:lvlText w:val="%1."/>
      <w:lvlJc w:val="left"/>
      <w:pPr>
        <w:tabs>
          <w:tab w:val="num" w:pos="705"/>
        </w:tabs>
        <w:ind w:left="705" w:hanging="705"/>
      </w:pPr>
    </w:lvl>
    <w:lvl w:ilvl="1">
      <w:start w:val="1"/>
      <w:numFmt w:val="decimal"/>
      <w:lvlText w:val="2.%2."/>
      <w:lvlJc w:val="left"/>
      <w:pPr>
        <w:tabs>
          <w:tab w:val="num" w:pos="1571"/>
        </w:tabs>
        <w:ind w:left="1571" w:hanging="720"/>
      </w:pPr>
      <w:rPr>
        <w:rFonts w:hint="default"/>
      </w:rPr>
    </w:lvl>
    <w:lvl w:ilvl="2">
      <w:start w:val="1"/>
      <w:numFmt w:val="decimal"/>
      <w:lvlText w:val="1.2.%3."/>
      <w:lvlJc w:val="left"/>
      <w:pPr>
        <w:tabs>
          <w:tab w:val="num" w:pos="0"/>
        </w:tabs>
        <w:ind w:left="1320" w:firstLine="0"/>
      </w:pPr>
      <w:rPr>
        <w:rFonts w:hint="default"/>
        <w:b w:val="0"/>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00000009"/>
    <w:name w:val="WW8Num9"/>
    <w:lvl w:ilvl="0">
      <w:start w:val="1"/>
      <w:numFmt w:val="decimal"/>
      <w:lvlText w:val="%1)"/>
      <w:lvlJc w:val="left"/>
      <w:pPr>
        <w:tabs>
          <w:tab w:val="num" w:pos="720"/>
        </w:tabs>
        <w:ind w:left="720" w:hanging="360"/>
      </w:pPr>
      <w:rPr>
        <w:b w:val="0"/>
        <w:i w:val="0"/>
      </w:rPr>
    </w:lvl>
  </w:abstractNum>
  <w:abstractNum w:abstractNumId="8">
    <w:nsid w:val="0000000A"/>
    <w:multiLevelType w:val="multilevel"/>
    <w:tmpl w:val="6E48561E"/>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3.2.%3."/>
      <w:lvlJc w:val="left"/>
      <w:pPr>
        <w:tabs>
          <w:tab w:val="num" w:pos="0"/>
        </w:tabs>
        <w:ind w:left="3414"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9">
    <w:nsid w:val="0000000B"/>
    <w:multiLevelType w:val="singleLevel"/>
    <w:tmpl w:val="0000000B"/>
    <w:name w:val="WW8Num12"/>
    <w:lvl w:ilvl="0">
      <w:start w:val="1"/>
      <w:numFmt w:val="decimal"/>
      <w:lvlText w:val="%1)"/>
      <w:lvlJc w:val="left"/>
      <w:pPr>
        <w:tabs>
          <w:tab w:val="num" w:pos="720"/>
        </w:tabs>
        <w:ind w:left="720" w:hanging="360"/>
      </w:pPr>
      <w:rPr>
        <w:b w:val="0"/>
        <w:i w:val="0"/>
      </w:rPr>
    </w:lvl>
  </w:abstractNum>
  <w:abstractNum w:abstractNumId="10">
    <w:nsid w:val="0000000C"/>
    <w:multiLevelType w:val="singleLevel"/>
    <w:tmpl w:val="0000000C"/>
    <w:name w:val="WW8Num13"/>
    <w:lvl w:ilvl="0">
      <w:start w:val="1"/>
      <w:numFmt w:val="decimal"/>
      <w:lvlText w:val="%1."/>
      <w:lvlJc w:val="left"/>
      <w:pPr>
        <w:tabs>
          <w:tab w:val="num" w:pos="0"/>
        </w:tabs>
        <w:ind w:left="899" w:hanging="360"/>
      </w:pPr>
    </w:lvl>
  </w:abstractNum>
  <w:abstractNum w:abstractNumId="11">
    <w:nsid w:val="0000000D"/>
    <w:multiLevelType w:val="multilevel"/>
    <w:tmpl w:val="0000000D"/>
    <w:name w:val="WW8Num14"/>
    <w:lvl w:ilvl="0">
      <w:start w:val="3"/>
      <w:numFmt w:val="decimal"/>
      <w:lvlText w:val="%1."/>
      <w:lvlJc w:val="left"/>
      <w:pPr>
        <w:tabs>
          <w:tab w:val="num" w:pos="0"/>
        </w:tabs>
        <w:ind w:left="540" w:hanging="540"/>
      </w:pPr>
    </w:lvl>
    <w:lvl w:ilvl="1">
      <w:start w:val="2"/>
      <w:numFmt w:val="decimal"/>
      <w:lvlText w:val="%1.%2."/>
      <w:lvlJc w:val="left"/>
      <w:pPr>
        <w:tabs>
          <w:tab w:val="num" w:pos="0"/>
        </w:tabs>
        <w:ind w:left="540" w:hanging="540"/>
      </w:pPr>
    </w:lvl>
    <w:lvl w:ilvl="2">
      <w:start w:val="6"/>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nsid w:val="0000000F"/>
    <w:multiLevelType w:val="singleLevel"/>
    <w:tmpl w:val="0000000F"/>
    <w:name w:val="WW8Num16"/>
    <w:lvl w:ilvl="0">
      <w:start w:val="1"/>
      <w:numFmt w:val="bullet"/>
      <w:lvlText w:val=""/>
      <w:lvlJc w:val="left"/>
      <w:pPr>
        <w:tabs>
          <w:tab w:val="num" w:pos="1440"/>
        </w:tabs>
        <w:ind w:left="1440" w:hanging="360"/>
      </w:pPr>
      <w:rPr>
        <w:rFonts w:ascii="Symbol" w:hAnsi="Symbol"/>
      </w:rPr>
    </w:lvl>
  </w:abstractNum>
  <w:abstractNum w:abstractNumId="13">
    <w:nsid w:val="00000010"/>
    <w:multiLevelType w:val="multilevel"/>
    <w:tmpl w:val="00000010"/>
    <w:name w:val="WW8Num17"/>
    <w:lvl w:ilvl="0">
      <w:start w:val="1"/>
      <w:numFmt w:val="decimal"/>
      <w:lvlText w:val="%1)"/>
      <w:lvlJc w:val="left"/>
      <w:pPr>
        <w:tabs>
          <w:tab w:val="num" w:pos="720"/>
        </w:tabs>
        <w:ind w:left="720" w:hanging="360"/>
      </w:pPr>
      <w:rPr>
        <w:b w:val="0"/>
        <w:i w:val="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11"/>
    <w:multiLevelType w:val="multilevel"/>
    <w:tmpl w:val="80C456EE"/>
    <w:name w:val="WW8Num18"/>
    <w:lvl w:ilvl="0">
      <w:start w:val="1"/>
      <w:numFmt w:val="decimal"/>
      <w:lvlText w:val="%1."/>
      <w:lvlJc w:val="left"/>
      <w:pPr>
        <w:tabs>
          <w:tab w:val="num" w:pos="624"/>
        </w:tabs>
        <w:ind w:left="624" w:hanging="624"/>
      </w:pPr>
    </w:lvl>
    <w:lvl w:ilvl="1">
      <w:start w:val="6"/>
      <w:numFmt w:val="decimal"/>
      <w:lvlText w:val="%1.%2."/>
      <w:lvlJc w:val="left"/>
      <w:pPr>
        <w:tabs>
          <w:tab w:val="num" w:pos="1429"/>
        </w:tabs>
        <w:ind w:left="1429" w:hanging="720"/>
      </w:pPr>
    </w:lvl>
    <w:lvl w:ilvl="2">
      <w:start w:val="1"/>
      <w:numFmt w:val="decimal"/>
      <w:lvlText w:val="1.4.%3."/>
      <w:lvlJc w:val="left"/>
      <w:pPr>
        <w:tabs>
          <w:tab w:val="num" w:pos="1440"/>
        </w:tabs>
        <w:ind w:left="1440" w:hanging="720"/>
      </w:pPr>
      <w:rPr>
        <w:rFonts w:hint="default"/>
        <w:b w:val="0"/>
        <w:lang w:val="ru-RU"/>
      </w:rPr>
    </w:lvl>
    <w:lvl w:ilvl="3">
      <w:start w:val="1"/>
      <w:numFmt w:val="decimal"/>
      <w:lvlText w:val="%1.%2.%3.%4."/>
      <w:lvlJc w:val="left"/>
      <w:pPr>
        <w:tabs>
          <w:tab w:val="num" w:pos="2142"/>
        </w:tabs>
        <w:ind w:left="2142" w:hanging="1080"/>
      </w:pPr>
    </w:lvl>
    <w:lvl w:ilvl="4">
      <w:start w:val="1"/>
      <w:numFmt w:val="decimal"/>
      <w:lvlText w:val="%1.%2.%3.%4.%5."/>
      <w:lvlJc w:val="left"/>
      <w:pPr>
        <w:tabs>
          <w:tab w:val="num" w:pos="2496"/>
        </w:tabs>
        <w:ind w:left="2496" w:hanging="1080"/>
      </w:pPr>
    </w:lvl>
    <w:lvl w:ilvl="5">
      <w:start w:val="1"/>
      <w:numFmt w:val="decimal"/>
      <w:lvlText w:val="%1.%2.%3.%4.%5.%6."/>
      <w:lvlJc w:val="left"/>
      <w:pPr>
        <w:tabs>
          <w:tab w:val="num" w:pos="3210"/>
        </w:tabs>
        <w:ind w:left="3210" w:hanging="1440"/>
      </w:pPr>
    </w:lvl>
    <w:lvl w:ilvl="6">
      <w:start w:val="1"/>
      <w:numFmt w:val="decimal"/>
      <w:lvlText w:val="%1.%2.%3.%4.%5.%6.%7."/>
      <w:lvlJc w:val="left"/>
      <w:pPr>
        <w:tabs>
          <w:tab w:val="num" w:pos="3924"/>
        </w:tabs>
        <w:ind w:left="3924" w:hanging="1800"/>
      </w:pPr>
    </w:lvl>
    <w:lvl w:ilvl="7">
      <w:start w:val="1"/>
      <w:numFmt w:val="decimal"/>
      <w:lvlText w:val="%1.%2.%3.%4.%5.%6.%7.%8."/>
      <w:lvlJc w:val="left"/>
      <w:pPr>
        <w:tabs>
          <w:tab w:val="num" w:pos="4278"/>
        </w:tabs>
        <w:ind w:left="4278" w:hanging="1800"/>
      </w:pPr>
    </w:lvl>
    <w:lvl w:ilvl="8">
      <w:start w:val="1"/>
      <w:numFmt w:val="decimal"/>
      <w:lvlText w:val="%1.%2.%3.%4.%5.%6.%7.%8.%9."/>
      <w:lvlJc w:val="left"/>
      <w:pPr>
        <w:tabs>
          <w:tab w:val="num" w:pos="4992"/>
        </w:tabs>
        <w:ind w:left="4992" w:hanging="2160"/>
      </w:pPr>
    </w:lvl>
  </w:abstractNum>
  <w:abstractNum w:abstractNumId="15">
    <w:nsid w:val="00000012"/>
    <w:multiLevelType w:val="multilevel"/>
    <w:tmpl w:val="00000012"/>
    <w:name w:val="WW8Num19"/>
    <w:lvl w:ilvl="0">
      <w:start w:val="1"/>
      <w:numFmt w:val="decimal"/>
      <w:lvlText w:val="%1."/>
      <w:lvlJc w:val="left"/>
      <w:pPr>
        <w:tabs>
          <w:tab w:val="num" w:pos="0"/>
        </w:tabs>
        <w:ind w:left="648" w:hanging="648"/>
      </w:pPr>
    </w:lvl>
    <w:lvl w:ilvl="1">
      <w:start w:val="3"/>
      <w:numFmt w:val="decimal"/>
      <w:lvlText w:val="%1.%2."/>
      <w:lvlJc w:val="left"/>
      <w:pPr>
        <w:tabs>
          <w:tab w:val="num" w:pos="0"/>
        </w:tabs>
        <w:ind w:left="1080" w:hanging="720"/>
      </w:pPr>
    </w:lvl>
    <w:lvl w:ilvl="2">
      <w:start w:val="2"/>
      <w:numFmt w:val="decimal"/>
      <w:lvlText w:val="%1.%2.%3."/>
      <w:lvlJc w:val="left"/>
      <w:pPr>
        <w:tabs>
          <w:tab w:val="num" w:pos="0"/>
        </w:tabs>
        <w:ind w:left="2139"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960" w:hanging="180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16">
    <w:nsid w:val="00000013"/>
    <w:multiLevelType w:val="singleLevel"/>
    <w:tmpl w:val="00000013"/>
    <w:name w:val="WW8Num20"/>
    <w:lvl w:ilvl="0">
      <w:start w:val="1"/>
      <w:numFmt w:val="decimal"/>
      <w:lvlText w:val="%1."/>
      <w:lvlJc w:val="left"/>
      <w:pPr>
        <w:tabs>
          <w:tab w:val="num" w:pos="0"/>
        </w:tabs>
        <w:ind w:left="1842" w:hanging="1128"/>
      </w:pPr>
    </w:lvl>
  </w:abstractNum>
  <w:abstractNum w:abstractNumId="17">
    <w:nsid w:val="00000014"/>
    <w:multiLevelType w:val="multilevel"/>
    <w:tmpl w:val="00000014"/>
    <w:name w:val="WW8Num21"/>
    <w:lvl w:ilvl="0">
      <w:start w:val="2"/>
      <w:numFmt w:val="decimal"/>
      <w:lvlText w:val="%1."/>
      <w:lvlJc w:val="left"/>
      <w:pPr>
        <w:tabs>
          <w:tab w:val="num" w:pos="420"/>
        </w:tabs>
        <w:ind w:left="420" w:hanging="420"/>
      </w:pPr>
      <w:rPr>
        <w:color w:val="auto"/>
      </w:rPr>
    </w:lvl>
    <w:lvl w:ilvl="1">
      <w:start w:val="3"/>
      <w:numFmt w:val="decimal"/>
      <w:lvlText w:val="%1.%2."/>
      <w:lvlJc w:val="left"/>
      <w:pPr>
        <w:tabs>
          <w:tab w:val="num" w:pos="1004"/>
        </w:tabs>
        <w:ind w:left="1004" w:hanging="720"/>
      </w:pPr>
      <w:rPr>
        <w:b/>
        <w:color w:val="auto"/>
      </w:rPr>
    </w:lvl>
    <w:lvl w:ilvl="2">
      <w:start w:val="1"/>
      <w:numFmt w:val="decimal"/>
      <w:lvlText w:val="%1.%2.%3."/>
      <w:lvlJc w:val="left"/>
      <w:pPr>
        <w:tabs>
          <w:tab w:val="num" w:pos="1288"/>
        </w:tabs>
        <w:ind w:left="1288" w:hanging="720"/>
      </w:pPr>
      <w:rPr>
        <w:color w:val="auto"/>
      </w:rPr>
    </w:lvl>
    <w:lvl w:ilvl="3">
      <w:start w:val="1"/>
      <w:numFmt w:val="decimal"/>
      <w:lvlText w:val="%1.%2.%3.%4."/>
      <w:lvlJc w:val="left"/>
      <w:pPr>
        <w:tabs>
          <w:tab w:val="num" w:pos="1932"/>
        </w:tabs>
        <w:ind w:left="1932" w:hanging="1080"/>
      </w:pPr>
      <w:rPr>
        <w:color w:val="auto"/>
      </w:rPr>
    </w:lvl>
    <w:lvl w:ilvl="4">
      <w:start w:val="1"/>
      <w:numFmt w:val="decimal"/>
      <w:lvlText w:val="%1.%2.%3.%4.%5."/>
      <w:lvlJc w:val="left"/>
      <w:pPr>
        <w:tabs>
          <w:tab w:val="num" w:pos="2216"/>
        </w:tabs>
        <w:ind w:left="2216" w:hanging="1080"/>
      </w:pPr>
      <w:rPr>
        <w:color w:val="auto"/>
      </w:rPr>
    </w:lvl>
    <w:lvl w:ilvl="5">
      <w:start w:val="1"/>
      <w:numFmt w:val="decimal"/>
      <w:lvlText w:val="%1.%2.%3.%4.%5.%6."/>
      <w:lvlJc w:val="left"/>
      <w:pPr>
        <w:tabs>
          <w:tab w:val="num" w:pos="2860"/>
        </w:tabs>
        <w:ind w:left="2860" w:hanging="1440"/>
      </w:pPr>
      <w:rPr>
        <w:color w:val="auto"/>
      </w:rPr>
    </w:lvl>
    <w:lvl w:ilvl="6">
      <w:start w:val="1"/>
      <w:numFmt w:val="decimal"/>
      <w:lvlText w:val="%1.%2.%3.%4.%5.%6.%7."/>
      <w:lvlJc w:val="left"/>
      <w:pPr>
        <w:tabs>
          <w:tab w:val="num" w:pos="3504"/>
        </w:tabs>
        <w:ind w:left="3504" w:hanging="1800"/>
      </w:pPr>
      <w:rPr>
        <w:color w:val="auto"/>
      </w:rPr>
    </w:lvl>
    <w:lvl w:ilvl="7">
      <w:start w:val="1"/>
      <w:numFmt w:val="decimal"/>
      <w:lvlText w:val="%1.%2.%3.%4.%5.%6.%7.%8."/>
      <w:lvlJc w:val="left"/>
      <w:pPr>
        <w:tabs>
          <w:tab w:val="num" w:pos="3788"/>
        </w:tabs>
        <w:ind w:left="3788" w:hanging="1800"/>
      </w:pPr>
      <w:rPr>
        <w:color w:val="auto"/>
      </w:rPr>
    </w:lvl>
    <w:lvl w:ilvl="8">
      <w:start w:val="1"/>
      <w:numFmt w:val="decimal"/>
      <w:lvlText w:val="%1.%2.%3.%4.%5.%6.%7.%8.%9."/>
      <w:lvlJc w:val="left"/>
      <w:pPr>
        <w:tabs>
          <w:tab w:val="num" w:pos="4432"/>
        </w:tabs>
        <w:ind w:left="4432" w:hanging="2160"/>
      </w:pPr>
      <w:rPr>
        <w:color w:val="auto"/>
      </w:rPr>
    </w:lvl>
  </w:abstractNum>
  <w:abstractNum w:abstractNumId="18">
    <w:nsid w:val="00000015"/>
    <w:multiLevelType w:val="singleLevel"/>
    <w:tmpl w:val="00000015"/>
    <w:name w:val="WW8Num22"/>
    <w:lvl w:ilvl="0">
      <w:start w:val="1"/>
      <w:numFmt w:val="decimal"/>
      <w:lvlText w:val="%1."/>
      <w:lvlJc w:val="left"/>
      <w:pPr>
        <w:tabs>
          <w:tab w:val="num" w:pos="0"/>
        </w:tabs>
        <w:ind w:left="720" w:hanging="360"/>
      </w:pPr>
    </w:lvl>
  </w:abstractNum>
  <w:abstractNum w:abstractNumId="19">
    <w:nsid w:val="00000016"/>
    <w:multiLevelType w:val="multilevel"/>
    <w:tmpl w:val="DBFC0B1E"/>
    <w:name w:val="WW8Num23"/>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3.1.%3."/>
      <w:lvlJc w:val="left"/>
      <w:pPr>
        <w:tabs>
          <w:tab w:val="num" w:pos="1440"/>
        </w:tabs>
        <w:ind w:left="0" w:firstLine="510"/>
      </w:pPr>
      <w:rPr>
        <w:rFonts w:hint="default"/>
        <w:sz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00000017"/>
    <w:multiLevelType w:val="singleLevel"/>
    <w:tmpl w:val="00000017"/>
    <w:name w:val="WW8Num24"/>
    <w:lvl w:ilvl="0">
      <w:start w:val="1"/>
      <w:numFmt w:val="decimal"/>
      <w:lvlText w:val="%1)"/>
      <w:lvlJc w:val="left"/>
      <w:pPr>
        <w:tabs>
          <w:tab w:val="num" w:pos="720"/>
        </w:tabs>
        <w:ind w:left="720" w:hanging="360"/>
      </w:pPr>
      <w:rPr>
        <w:b w:val="0"/>
        <w:i w:val="0"/>
      </w:rPr>
    </w:lvl>
  </w:abstractNum>
  <w:abstractNum w:abstractNumId="21">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2">
    <w:nsid w:val="0923243A"/>
    <w:multiLevelType w:val="multilevel"/>
    <w:tmpl w:val="AAA04378"/>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3.5.%3."/>
      <w:lvlJc w:val="left"/>
      <w:pPr>
        <w:ind w:left="1135" w:firstLine="0"/>
      </w:pPr>
      <w:rPr>
        <w:rFonts w:hint="default"/>
        <w:b w:val="0"/>
        <w:i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3857813"/>
    <w:multiLevelType w:val="multilevel"/>
    <w:tmpl w:val="A636F3C4"/>
    <w:lvl w:ilvl="0">
      <w:start w:val="1"/>
      <w:numFmt w:val="decimal"/>
      <w:lvlText w:val="%1."/>
      <w:lvlJc w:val="left"/>
      <w:pPr>
        <w:tabs>
          <w:tab w:val="num" w:pos="450"/>
        </w:tabs>
        <w:ind w:left="450" w:hanging="450"/>
      </w:pPr>
    </w:lvl>
    <w:lvl w:ilvl="1">
      <w:start w:val="1"/>
      <w:numFmt w:val="decimal"/>
      <w:lvlText w:val="%1.%2."/>
      <w:lvlJc w:val="left"/>
      <w:pPr>
        <w:tabs>
          <w:tab w:val="num" w:pos="1174"/>
        </w:tabs>
        <w:ind w:left="1174" w:hanging="450"/>
      </w:pPr>
    </w:lvl>
    <w:lvl w:ilvl="2">
      <w:start w:val="1"/>
      <w:numFmt w:val="decimal"/>
      <w:lvlText w:val="%1.%2.%3."/>
      <w:lvlJc w:val="left"/>
      <w:pPr>
        <w:tabs>
          <w:tab w:val="num" w:pos="2168"/>
        </w:tabs>
        <w:ind w:left="2168" w:hanging="720"/>
      </w:pPr>
    </w:lvl>
    <w:lvl w:ilvl="3">
      <w:start w:val="1"/>
      <w:numFmt w:val="decimal"/>
      <w:lvlText w:val="%1.%2.%3.%4."/>
      <w:lvlJc w:val="left"/>
      <w:pPr>
        <w:tabs>
          <w:tab w:val="num" w:pos="2892"/>
        </w:tabs>
        <w:ind w:left="2892" w:hanging="720"/>
      </w:pPr>
    </w:lvl>
    <w:lvl w:ilvl="4">
      <w:start w:val="1"/>
      <w:numFmt w:val="decimal"/>
      <w:lvlText w:val="%1.%2.%3.%4.%5."/>
      <w:lvlJc w:val="left"/>
      <w:pPr>
        <w:tabs>
          <w:tab w:val="num" w:pos="3976"/>
        </w:tabs>
        <w:ind w:left="3976" w:hanging="1080"/>
      </w:pPr>
    </w:lvl>
    <w:lvl w:ilvl="5">
      <w:start w:val="1"/>
      <w:numFmt w:val="decimal"/>
      <w:lvlText w:val="%1.%2.%3.%4.%5.%6."/>
      <w:lvlJc w:val="left"/>
      <w:pPr>
        <w:tabs>
          <w:tab w:val="num" w:pos="4700"/>
        </w:tabs>
        <w:ind w:left="4700" w:hanging="1080"/>
      </w:pPr>
    </w:lvl>
    <w:lvl w:ilvl="6">
      <w:start w:val="1"/>
      <w:numFmt w:val="decimal"/>
      <w:lvlText w:val="%1.%2.%3.%4.%5.%6.%7."/>
      <w:lvlJc w:val="left"/>
      <w:pPr>
        <w:tabs>
          <w:tab w:val="num" w:pos="5784"/>
        </w:tabs>
        <w:ind w:left="5784" w:hanging="1440"/>
      </w:pPr>
    </w:lvl>
    <w:lvl w:ilvl="7">
      <w:start w:val="1"/>
      <w:numFmt w:val="decimal"/>
      <w:lvlText w:val="%1.%2.%3.%4.%5.%6.%7.%8."/>
      <w:lvlJc w:val="left"/>
      <w:pPr>
        <w:tabs>
          <w:tab w:val="num" w:pos="6508"/>
        </w:tabs>
        <w:ind w:left="6508" w:hanging="1440"/>
      </w:pPr>
    </w:lvl>
    <w:lvl w:ilvl="8">
      <w:start w:val="1"/>
      <w:numFmt w:val="decimal"/>
      <w:lvlText w:val="%1.%2.%3.%4.%5.%6.%7.%8.%9."/>
      <w:lvlJc w:val="left"/>
      <w:pPr>
        <w:tabs>
          <w:tab w:val="num" w:pos="7592"/>
        </w:tabs>
        <w:ind w:left="7592" w:hanging="1800"/>
      </w:pPr>
    </w:lvl>
  </w:abstractNum>
  <w:abstractNum w:abstractNumId="24">
    <w:nsid w:val="18C6090E"/>
    <w:multiLevelType w:val="hybridMultilevel"/>
    <w:tmpl w:val="B1EA058E"/>
    <w:name w:val="WW8Num113"/>
    <w:lvl w:ilvl="0" w:tplc="CE2C1518">
      <w:start w:val="1"/>
      <w:numFmt w:val="decimal"/>
      <w:lvlText w:val="3.3.%1."/>
      <w:lvlJc w:val="left"/>
      <w:pPr>
        <w:ind w:left="1510" w:hanging="360"/>
      </w:pPr>
      <w:rPr>
        <w:rFonts w:hint="default"/>
      </w:rPr>
    </w:lvl>
    <w:lvl w:ilvl="1" w:tplc="04190019" w:tentative="1">
      <w:start w:val="1"/>
      <w:numFmt w:val="lowerLetter"/>
      <w:lvlText w:val="%2."/>
      <w:lvlJc w:val="left"/>
      <w:pPr>
        <w:ind w:left="2230" w:hanging="360"/>
      </w:pPr>
    </w:lvl>
    <w:lvl w:ilvl="2" w:tplc="0419001B" w:tentative="1">
      <w:start w:val="1"/>
      <w:numFmt w:val="lowerRoman"/>
      <w:lvlText w:val="%3."/>
      <w:lvlJc w:val="right"/>
      <w:pPr>
        <w:ind w:left="2950" w:hanging="180"/>
      </w:pPr>
    </w:lvl>
    <w:lvl w:ilvl="3" w:tplc="0419000F" w:tentative="1">
      <w:start w:val="1"/>
      <w:numFmt w:val="decimal"/>
      <w:lvlText w:val="%4."/>
      <w:lvlJc w:val="left"/>
      <w:pPr>
        <w:ind w:left="3670" w:hanging="360"/>
      </w:pPr>
    </w:lvl>
    <w:lvl w:ilvl="4" w:tplc="04190019" w:tentative="1">
      <w:start w:val="1"/>
      <w:numFmt w:val="lowerLetter"/>
      <w:lvlText w:val="%5."/>
      <w:lvlJc w:val="left"/>
      <w:pPr>
        <w:ind w:left="4390" w:hanging="360"/>
      </w:pPr>
    </w:lvl>
    <w:lvl w:ilvl="5" w:tplc="0419001B" w:tentative="1">
      <w:start w:val="1"/>
      <w:numFmt w:val="lowerRoman"/>
      <w:lvlText w:val="%6."/>
      <w:lvlJc w:val="right"/>
      <w:pPr>
        <w:ind w:left="5110" w:hanging="180"/>
      </w:pPr>
    </w:lvl>
    <w:lvl w:ilvl="6" w:tplc="0419000F" w:tentative="1">
      <w:start w:val="1"/>
      <w:numFmt w:val="decimal"/>
      <w:lvlText w:val="%7."/>
      <w:lvlJc w:val="left"/>
      <w:pPr>
        <w:ind w:left="5830" w:hanging="360"/>
      </w:pPr>
    </w:lvl>
    <w:lvl w:ilvl="7" w:tplc="04190019" w:tentative="1">
      <w:start w:val="1"/>
      <w:numFmt w:val="lowerLetter"/>
      <w:lvlText w:val="%8."/>
      <w:lvlJc w:val="left"/>
      <w:pPr>
        <w:ind w:left="6550" w:hanging="360"/>
      </w:pPr>
    </w:lvl>
    <w:lvl w:ilvl="8" w:tplc="0419001B" w:tentative="1">
      <w:start w:val="1"/>
      <w:numFmt w:val="lowerRoman"/>
      <w:lvlText w:val="%9."/>
      <w:lvlJc w:val="right"/>
      <w:pPr>
        <w:ind w:left="7270" w:hanging="180"/>
      </w:pPr>
    </w:lvl>
  </w:abstractNum>
  <w:abstractNum w:abstractNumId="25">
    <w:nsid w:val="198E14C9"/>
    <w:multiLevelType w:val="hybridMultilevel"/>
    <w:tmpl w:val="10B68BEA"/>
    <w:lvl w:ilvl="0" w:tplc="A77815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99A6DB0"/>
    <w:multiLevelType w:val="hybridMultilevel"/>
    <w:tmpl w:val="6F545C5A"/>
    <w:lvl w:ilvl="0" w:tplc="E340C800">
      <w:start w:val="1"/>
      <w:numFmt w:val="decimal"/>
      <w:lvlText w:val="3.9.%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23066602"/>
    <w:multiLevelType w:val="hybridMultilevel"/>
    <w:tmpl w:val="316AF62E"/>
    <w:name w:val="WW8Num182"/>
    <w:lvl w:ilvl="0" w:tplc="4ABA582E">
      <w:start w:val="1"/>
      <w:numFmt w:val="decimal"/>
      <w:lvlText w:val="2.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B03427E"/>
    <w:multiLevelType w:val="hybridMultilevel"/>
    <w:tmpl w:val="C74EA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1D9120C"/>
    <w:multiLevelType w:val="hybridMultilevel"/>
    <w:tmpl w:val="1DA8F676"/>
    <w:lvl w:ilvl="0" w:tplc="5836A12E">
      <w:start w:val="1"/>
      <w:numFmt w:val="decimal"/>
      <w:lvlText w:val="1.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3406043"/>
    <w:multiLevelType w:val="multilevel"/>
    <w:tmpl w:val="151E6A66"/>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1">
    <w:nsid w:val="35565E43"/>
    <w:multiLevelType w:val="multilevel"/>
    <w:tmpl w:val="C1BCE664"/>
    <w:lvl w:ilvl="0">
      <w:start w:val="1"/>
      <w:numFmt w:val="decimal"/>
      <w:lvlText w:val="%1."/>
      <w:lvlJc w:val="left"/>
      <w:pPr>
        <w:tabs>
          <w:tab w:val="num" w:pos="705"/>
        </w:tabs>
        <w:ind w:left="705" w:hanging="705"/>
      </w:pPr>
    </w:lvl>
    <w:lvl w:ilvl="1">
      <w:start w:val="1"/>
      <w:numFmt w:val="decimal"/>
      <w:lvlText w:val="2.%2."/>
      <w:lvlJc w:val="left"/>
      <w:pPr>
        <w:tabs>
          <w:tab w:val="num" w:pos="720"/>
        </w:tabs>
        <w:ind w:left="720" w:hanging="720"/>
      </w:pPr>
      <w:rPr>
        <w:rFonts w:hint="default"/>
      </w:rPr>
    </w:lvl>
    <w:lvl w:ilvl="2">
      <w:start w:val="1"/>
      <w:numFmt w:val="decimal"/>
      <w:suff w:val="space"/>
      <w:lvlText w:val="%1.%2.%3."/>
      <w:lvlJc w:val="left"/>
      <w:pPr>
        <w:tabs>
          <w:tab w:val="num" w:pos="0"/>
        </w:tabs>
        <w:ind w:left="1320" w:firstLine="0"/>
      </w:pPr>
      <w:rPr>
        <w:b w:val="0"/>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3BD46737"/>
    <w:multiLevelType w:val="hybridMultilevel"/>
    <w:tmpl w:val="AEE650A4"/>
    <w:lvl w:ilvl="0" w:tplc="49FCA1FC">
      <w:start w:val="1"/>
      <w:numFmt w:val="decimal"/>
      <w:lvlText w:val="2.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23A5FAE"/>
    <w:multiLevelType w:val="hybridMultilevel"/>
    <w:tmpl w:val="F9BAF004"/>
    <w:lvl w:ilvl="0" w:tplc="98383D46">
      <w:start w:val="1"/>
      <w:numFmt w:val="decimal"/>
      <w:lvlText w:val="3.7.%1."/>
      <w:lvlJc w:val="left"/>
      <w:pPr>
        <w:ind w:left="1429"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474D3A"/>
    <w:multiLevelType w:val="hybridMultilevel"/>
    <w:tmpl w:val="C6BA63A4"/>
    <w:lvl w:ilvl="0" w:tplc="08EA3F98">
      <w:start w:val="1"/>
      <w:numFmt w:val="bullet"/>
      <w:lvlText w:val=""/>
      <w:lvlJc w:val="left"/>
      <w:pPr>
        <w:tabs>
          <w:tab w:val="num" w:pos="1440"/>
        </w:tabs>
        <w:ind w:left="1440" w:hanging="360"/>
      </w:pPr>
      <w:rPr>
        <w:rFonts w:ascii="Symbol" w:hAnsi="Symbol" w:hint="default"/>
      </w:rPr>
    </w:lvl>
    <w:lvl w:ilvl="1" w:tplc="05306CF6" w:tentative="1">
      <w:start w:val="1"/>
      <w:numFmt w:val="bullet"/>
      <w:lvlText w:val="o"/>
      <w:lvlJc w:val="left"/>
      <w:pPr>
        <w:tabs>
          <w:tab w:val="num" w:pos="2160"/>
        </w:tabs>
        <w:ind w:left="2160" w:hanging="360"/>
      </w:pPr>
      <w:rPr>
        <w:rFonts w:ascii="Courier New" w:hAnsi="Courier New" w:cs="Courier New" w:hint="default"/>
      </w:rPr>
    </w:lvl>
    <w:lvl w:ilvl="2" w:tplc="8FA66892">
      <w:start w:val="1"/>
      <w:numFmt w:val="bullet"/>
      <w:lvlText w:val=""/>
      <w:lvlJc w:val="left"/>
      <w:pPr>
        <w:tabs>
          <w:tab w:val="num" w:pos="2880"/>
        </w:tabs>
        <w:ind w:left="2880" w:hanging="360"/>
      </w:pPr>
      <w:rPr>
        <w:rFonts w:ascii="Wingdings" w:hAnsi="Wingdings" w:hint="default"/>
      </w:rPr>
    </w:lvl>
    <w:lvl w:ilvl="3" w:tplc="0FE2D72A" w:tentative="1">
      <w:start w:val="1"/>
      <w:numFmt w:val="bullet"/>
      <w:lvlText w:val=""/>
      <w:lvlJc w:val="left"/>
      <w:pPr>
        <w:tabs>
          <w:tab w:val="num" w:pos="3600"/>
        </w:tabs>
        <w:ind w:left="3600" w:hanging="360"/>
      </w:pPr>
      <w:rPr>
        <w:rFonts w:ascii="Symbol" w:hAnsi="Symbol" w:hint="default"/>
      </w:rPr>
    </w:lvl>
    <w:lvl w:ilvl="4" w:tplc="0256F0A0" w:tentative="1">
      <w:start w:val="1"/>
      <w:numFmt w:val="bullet"/>
      <w:lvlText w:val="o"/>
      <w:lvlJc w:val="left"/>
      <w:pPr>
        <w:tabs>
          <w:tab w:val="num" w:pos="4320"/>
        </w:tabs>
        <w:ind w:left="4320" w:hanging="360"/>
      </w:pPr>
      <w:rPr>
        <w:rFonts w:ascii="Courier New" w:hAnsi="Courier New" w:cs="Courier New" w:hint="default"/>
      </w:rPr>
    </w:lvl>
    <w:lvl w:ilvl="5" w:tplc="C2FE3BEE" w:tentative="1">
      <w:start w:val="1"/>
      <w:numFmt w:val="bullet"/>
      <w:lvlText w:val=""/>
      <w:lvlJc w:val="left"/>
      <w:pPr>
        <w:tabs>
          <w:tab w:val="num" w:pos="5040"/>
        </w:tabs>
        <w:ind w:left="5040" w:hanging="360"/>
      </w:pPr>
      <w:rPr>
        <w:rFonts w:ascii="Wingdings" w:hAnsi="Wingdings" w:hint="default"/>
      </w:rPr>
    </w:lvl>
    <w:lvl w:ilvl="6" w:tplc="86D8B5E4" w:tentative="1">
      <w:start w:val="1"/>
      <w:numFmt w:val="bullet"/>
      <w:lvlText w:val=""/>
      <w:lvlJc w:val="left"/>
      <w:pPr>
        <w:tabs>
          <w:tab w:val="num" w:pos="5760"/>
        </w:tabs>
        <w:ind w:left="5760" w:hanging="360"/>
      </w:pPr>
      <w:rPr>
        <w:rFonts w:ascii="Symbol" w:hAnsi="Symbol" w:hint="default"/>
      </w:rPr>
    </w:lvl>
    <w:lvl w:ilvl="7" w:tplc="81E21A70" w:tentative="1">
      <w:start w:val="1"/>
      <w:numFmt w:val="bullet"/>
      <w:lvlText w:val="o"/>
      <w:lvlJc w:val="left"/>
      <w:pPr>
        <w:tabs>
          <w:tab w:val="num" w:pos="6480"/>
        </w:tabs>
        <w:ind w:left="6480" w:hanging="360"/>
      </w:pPr>
      <w:rPr>
        <w:rFonts w:ascii="Courier New" w:hAnsi="Courier New" w:cs="Courier New" w:hint="default"/>
      </w:rPr>
    </w:lvl>
    <w:lvl w:ilvl="8" w:tplc="7B34EF4C" w:tentative="1">
      <w:start w:val="1"/>
      <w:numFmt w:val="bullet"/>
      <w:lvlText w:val=""/>
      <w:lvlJc w:val="left"/>
      <w:pPr>
        <w:tabs>
          <w:tab w:val="num" w:pos="7200"/>
        </w:tabs>
        <w:ind w:left="7200" w:hanging="360"/>
      </w:pPr>
      <w:rPr>
        <w:rFonts w:ascii="Wingdings" w:hAnsi="Wingdings" w:hint="default"/>
      </w:rPr>
    </w:lvl>
  </w:abstractNum>
  <w:abstractNum w:abstractNumId="35">
    <w:nsid w:val="46A32EF8"/>
    <w:multiLevelType w:val="hybridMultilevel"/>
    <w:tmpl w:val="44D4FF46"/>
    <w:lvl w:ilvl="0" w:tplc="F594CA6E">
      <w:start w:val="1"/>
      <w:numFmt w:val="decimal"/>
      <w:lvlText w:val="3.8.%1."/>
      <w:lvlJc w:val="left"/>
      <w:pPr>
        <w:ind w:left="1429" w:hanging="360"/>
      </w:pPr>
      <w:rPr>
        <w:rFonts w:hint="default"/>
      </w:rPr>
    </w:lvl>
    <w:lvl w:ilvl="1" w:tplc="0419000F">
      <w:start w:val="1"/>
      <w:numFmt w:val="decimal"/>
      <w:lvlText w:val="%2."/>
      <w:lvlJc w:val="left"/>
      <w:pPr>
        <w:ind w:left="927"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6C4105C"/>
    <w:multiLevelType w:val="hybridMultilevel"/>
    <w:tmpl w:val="4A6C7F12"/>
    <w:lvl w:ilvl="0" w:tplc="EC5E62BE">
      <w:start w:val="1"/>
      <w:numFmt w:val="decimal"/>
      <w:lvlText w:val="%1)"/>
      <w:lvlJc w:val="left"/>
      <w:pPr>
        <w:tabs>
          <w:tab w:val="num" w:pos="720"/>
        </w:tabs>
        <w:ind w:left="720" w:hanging="360"/>
      </w:pPr>
      <w:rPr>
        <w:rFonts w:hint="default"/>
        <w:b w:val="0"/>
        <w:i w:val="0"/>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977292B"/>
    <w:multiLevelType w:val="hybridMultilevel"/>
    <w:tmpl w:val="B16AC122"/>
    <w:lvl w:ilvl="0" w:tplc="1DD6256A">
      <w:start w:val="1"/>
      <w:numFmt w:val="decimal"/>
      <w:lvlText w:val="%1."/>
      <w:lvlJc w:val="left"/>
      <w:pPr>
        <w:tabs>
          <w:tab w:val="num" w:pos="1065"/>
        </w:tabs>
        <w:ind w:left="106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51904034"/>
    <w:multiLevelType w:val="hybridMultilevel"/>
    <w:tmpl w:val="ABC416E8"/>
    <w:lvl w:ilvl="0" w:tplc="6E1CAA46">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D0C728D"/>
    <w:multiLevelType w:val="hybridMultilevel"/>
    <w:tmpl w:val="D7FC81D8"/>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5E7D2866"/>
    <w:multiLevelType w:val="multilevel"/>
    <w:tmpl w:val="50484CA6"/>
    <w:lvl w:ilvl="0">
      <w:start w:val="1"/>
      <w:numFmt w:val="decimal"/>
      <w:lvlText w:val="3.6.%1."/>
      <w:lvlJc w:val="left"/>
      <w:pPr>
        <w:tabs>
          <w:tab w:val="num" w:pos="705"/>
        </w:tabs>
        <w:ind w:left="705" w:hanging="705"/>
      </w:pPr>
      <w:rPr>
        <w:rFonts w:hint="default"/>
      </w:rPr>
    </w:lvl>
    <w:lvl w:ilvl="1">
      <w:start w:val="1"/>
      <w:numFmt w:val="decimal"/>
      <w:lvlText w:val="3.%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6073611E"/>
    <w:multiLevelType w:val="hybridMultilevel"/>
    <w:tmpl w:val="0406BA7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2">
    <w:nsid w:val="61BF1591"/>
    <w:multiLevelType w:val="hybridMultilevel"/>
    <w:tmpl w:val="AA2A7E2C"/>
    <w:lvl w:ilvl="0" w:tplc="1520EBF6">
      <w:start w:val="1"/>
      <w:numFmt w:val="decimal"/>
      <w:lvlText w:val="%1."/>
      <w:lvlJc w:val="left"/>
      <w:pPr>
        <w:ind w:left="1842" w:hanging="1128"/>
      </w:pPr>
      <w:rPr>
        <w:rFonts w:hint="default"/>
      </w:rPr>
    </w:lvl>
    <w:lvl w:ilvl="1" w:tplc="F4145380" w:tentative="1">
      <w:start w:val="1"/>
      <w:numFmt w:val="lowerLetter"/>
      <w:lvlText w:val="%2."/>
      <w:lvlJc w:val="left"/>
      <w:pPr>
        <w:ind w:left="1794" w:hanging="360"/>
      </w:pPr>
    </w:lvl>
    <w:lvl w:ilvl="2" w:tplc="E03E3E8C" w:tentative="1">
      <w:start w:val="1"/>
      <w:numFmt w:val="lowerRoman"/>
      <w:lvlText w:val="%3."/>
      <w:lvlJc w:val="right"/>
      <w:pPr>
        <w:ind w:left="2514" w:hanging="180"/>
      </w:pPr>
    </w:lvl>
    <w:lvl w:ilvl="3" w:tplc="E26E5996" w:tentative="1">
      <w:start w:val="1"/>
      <w:numFmt w:val="decimal"/>
      <w:lvlText w:val="%4."/>
      <w:lvlJc w:val="left"/>
      <w:pPr>
        <w:ind w:left="3234" w:hanging="360"/>
      </w:pPr>
    </w:lvl>
    <w:lvl w:ilvl="4" w:tplc="51A24014" w:tentative="1">
      <w:start w:val="1"/>
      <w:numFmt w:val="lowerLetter"/>
      <w:lvlText w:val="%5."/>
      <w:lvlJc w:val="left"/>
      <w:pPr>
        <w:ind w:left="3954" w:hanging="360"/>
      </w:pPr>
    </w:lvl>
    <w:lvl w:ilvl="5" w:tplc="C6E85DD8" w:tentative="1">
      <w:start w:val="1"/>
      <w:numFmt w:val="lowerRoman"/>
      <w:lvlText w:val="%6."/>
      <w:lvlJc w:val="right"/>
      <w:pPr>
        <w:ind w:left="4674" w:hanging="180"/>
      </w:pPr>
    </w:lvl>
    <w:lvl w:ilvl="6" w:tplc="AAD8C2BA" w:tentative="1">
      <w:start w:val="1"/>
      <w:numFmt w:val="decimal"/>
      <w:lvlText w:val="%7."/>
      <w:lvlJc w:val="left"/>
      <w:pPr>
        <w:ind w:left="5394" w:hanging="360"/>
      </w:pPr>
    </w:lvl>
    <w:lvl w:ilvl="7" w:tplc="F802F7C4" w:tentative="1">
      <w:start w:val="1"/>
      <w:numFmt w:val="lowerLetter"/>
      <w:lvlText w:val="%8."/>
      <w:lvlJc w:val="left"/>
      <w:pPr>
        <w:ind w:left="6114" w:hanging="360"/>
      </w:pPr>
    </w:lvl>
    <w:lvl w:ilvl="8" w:tplc="CB66C696" w:tentative="1">
      <w:start w:val="1"/>
      <w:numFmt w:val="lowerRoman"/>
      <w:lvlText w:val="%9."/>
      <w:lvlJc w:val="right"/>
      <w:pPr>
        <w:ind w:left="6834" w:hanging="180"/>
      </w:pPr>
    </w:lvl>
  </w:abstractNum>
  <w:abstractNum w:abstractNumId="43">
    <w:nsid w:val="65AA7258"/>
    <w:multiLevelType w:val="hybridMultilevel"/>
    <w:tmpl w:val="E15AFB9A"/>
    <w:lvl w:ilvl="0" w:tplc="3FB4671C">
      <w:start w:val="1"/>
      <w:numFmt w:val="decimal"/>
      <w:lvlText w:val="1.%1."/>
      <w:lvlJc w:val="left"/>
      <w:pPr>
        <w:ind w:left="1429" w:hanging="360"/>
      </w:pPr>
      <w:rPr>
        <w:rFonts w:cs="Times New Roman" w:hint="default"/>
      </w:rPr>
    </w:lvl>
    <w:lvl w:ilvl="1" w:tplc="3FB4671C">
      <w:start w:val="1"/>
      <w:numFmt w:val="decimal"/>
      <w:lvlText w:val="1.%2."/>
      <w:lvlJc w:val="left"/>
      <w:pPr>
        <w:ind w:left="2149" w:hanging="360"/>
      </w:pPr>
      <w:rPr>
        <w:rFonts w:cs="Times New Roman" w:hint="default"/>
      </w:rPr>
    </w:lvl>
    <w:lvl w:ilvl="2" w:tplc="F6E07994">
      <w:start w:val="1"/>
      <w:numFmt w:val="decimal"/>
      <w:lvlText w:val="%3."/>
      <w:lvlJc w:val="left"/>
      <w:pPr>
        <w:ind w:left="3049" w:hanging="360"/>
      </w:pPr>
      <w:rPr>
        <w:rFonts w:cs="Times New Roman" w:hint="default"/>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68CF2A71"/>
    <w:multiLevelType w:val="multilevel"/>
    <w:tmpl w:val="C678A298"/>
    <w:lvl w:ilvl="0">
      <w:start w:val="19"/>
      <w:numFmt w:val="decimal"/>
      <w:lvlText w:val="%1."/>
      <w:lvlJc w:val="left"/>
      <w:pPr>
        <w:ind w:left="1048"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691D5392"/>
    <w:multiLevelType w:val="hybridMultilevel"/>
    <w:tmpl w:val="EC4248CA"/>
    <w:lvl w:ilvl="0" w:tplc="8474D9D2">
      <w:start w:val="1"/>
      <w:numFmt w:val="decimal"/>
      <w:lvlText w:val="3.4.%1."/>
      <w:lvlJc w:val="left"/>
      <w:pPr>
        <w:ind w:left="2204" w:hanging="360"/>
      </w:pPr>
      <w:rPr>
        <w:rFonts w:hint="default"/>
      </w:rPr>
    </w:lvl>
    <w:lvl w:ilvl="1" w:tplc="AA82BE8E">
      <w:start w:val="1"/>
      <w:numFmt w:val="decimal"/>
      <w:lvlText w:val="%2."/>
      <w:lvlJc w:val="left"/>
      <w:pPr>
        <w:ind w:left="1440" w:hanging="360"/>
      </w:pPr>
      <w:rPr>
        <w:rFonts w:hint="default"/>
      </w:rPr>
    </w:lvl>
    <w:lvl w:ilvl="2" w:tplc="DF52FB24">
      <w:start w:val="1"/>
      <w:numFmt w:val="decimal"/>
      <w:lvlText w:val="2.6.%3."/>
      <w:lvlJc w:val="left"/>
      <w:pPr>
        <w:ind w:left="2160" w:hanging="180"/>
      </w:pPr>
      <w:rPr>
        <w:rFonts w:hint="default"/>
      </w:rPr>
    </w:lvl>
    <w:lvl w:ilvl="3" w:tplc="3A14904C" w:tentative="1">
      <w:start w:val="1"/>
      <w:numFmt w:val="decimal"/>
      <w:lvlText w:val="%4."/>
      <w:lvlJc w:val="left"/>
      <w:pPr>
        <w:ind w:left="2880" w:hanging="360"/>
      </w:pPr>
    </w:lvl>
    <w:lvl w:ilvl="4" w:tplc="399ECA48" w:tentative="1">
      <w:start w:val="1"/>
      <w:numFmt w:val="lowerLetter"/>
      <w:lvlText w:val="%5."/>
      <w:lvlJc w:val="left"/>
      <w:pPr>
        <w:ind w:left="3600" w:hanging="360"/>
      </w:pPr>
    </w:lvl>
    <w:lvl w:ilvl="5" w:tplc="DFE6234A" w:tentative="1">
      <w:start w:val="1"/>
      <w:numFmt w:val="lowerRoman"/>
      <w:lvlText w:val="%6."/>
      <w:lvlJc w:val="right"/>
      <w:pPr>
        <w:ind w:left="4320" w:hanging="180"/>
      </w:pPr>
    </w:lvl>
    <w:lvl w:ilvl="6" w:tplc="4D0C4398" w:tentative="1">
      <w:start w:val="1"/>
      <w:numFmt w:val="decimal"/>
      <w:lvlText w:val="%7."/>
      <w:lvlJc w:val="left"/>
      <w:pPr>
        <w:ind w:left="5040" w:hanging="360"/>
      </w:pPr>
    </w:lvl>
    <w:lvl w:ilvl="7" w:tplc="794AA50E" w:tentative="1">
      <w:start w:val="1"/>
      <w:numFmt w:val="lowerLetter"/>
      <w:lvlText w:val="%8."/>
      <w:lvlJc w:val="left"/>
      <w:pPr>
        <w:ind w:left="5760" w:hanging="360"/>
      </w:pPr>
    </w:lvl>
    <w:lvl w:ilvl="8" w:tplc="77C0A194" w:tentative="1">
      <w:start w:val="1"/>
      <w:numFmt w:val="lowerRoman"/>
      <w:lvlText w:val="%9."/>
      <w:lvlJc w:val="right"/>
      <w:pPr>
        <w:ind w:left="6480" w:hanging="180"/>
      </w:pPr>
    </w:lvl>
  </w:abstractNum>
  <w:abstractNum w:abstractNumId="46">
    <w:nsid w:val="6C0A1D31"/>
    <w:multiLevelType w:val="hybridMultilevel"/>
    <w:tmpl w:val="75E660B6"/>
    <w:name w:val="WW8Num112"/>
    <w:lvl w:ilvl="0" w:tplc="22904DAE">
      <w:start w:val="1"/>
      <w:numFmt w:val="decimal"/>
      <w:lvlText w:val="3.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D510744"/>
    <w:multiLevelType w:val="hybridMultilevel"/>
    <w:tmpl w:val="F2600CB6"/>
    <w:name w:val="WW8Num42"/>
    <w:lvl w:ilvl="0" w:tplc="47028EC0">
      <w:start w:val="1"/>
      <w:numFmt w:val="decimal"/>
      <w:lvlText w:val="2.9.%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8">
    <w:nsid w:val="6F3818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F7D6C2B"/>
    <w:multiLevelType w:val="hybridMultilevel"/>
    <w:tmpl w:val="1EC48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9725254"/>
    <w:multiLevelType w:val="hybridMultilevel"/>
    <w:tmpl w:val="29FC1B14"/>
    <w:lvl w:ilvl="0" w:tplc="0419000F">
      <w:start w:val="1"/>
      <w:numFmt w:val="decimal"/>
      <w:lvlText w:val="%1."/>
      <w:lvlJc w:val="left"/>
      <w:pPr>
        <w:ind w:left="3196" w:hanging="360"/>
      </w:p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51">
    <w:nsid w:val="798F2FA0"/>
    <w:multiLevelType w:val="hybridMultilevel"/>
    <w:tmpl w:val="94565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BEC523F"/>
    <w:multiLevelType w:val="hybridMultilevel"/>
    <w:tmpl w:val="FE9EA60C"/>
    <w:lvl w:ilvl="0" w:tplc="1B82D00C">
      <w:start w:val="1"/>
      <w:numFmt w:val="decimal"/>
      <w:lvlText w:val="3.6.%1."/>
      <w:lvlJc w:val="left"/>
      <w:pPr>
        <w:ind w:left="23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8"/>
  </w:num>
  <w:num w:numId="5">
    <w:abstractNumId w:val="19"/>
  </w:num>
  <w:num w:numId="6">
    <w:abstractNumId w:val="21"/>
  </w:num>
  <w:num w:numId="7">
    <w:abstractNumId w:val="34"/>
  </w:num>
  <w:num w:numId="8">
    <w:abstractNumId w:val="42"/>
  </w:num>
  <w:num w:numId="9">
    <w:abstractNumId w:val="36"/>
  </w:num>
  <w:num w:numId="10">
    <w:abstractNumId w:val="52"/>
  </w:num>
  <w:num w:numId="11">
    <w:abstractNumId w:val="33"/>
  </w:num>
  <w:num w:numId="12">
    <w:abstractNumId w:val="35"/>
  </w:num>
  <w:num w:numId="13">
    <w:abstractNumId w:val="31"/>
  </w:num>
  <w:num w:numId="14">
    <w:abstractNumId w:val="32"/>
  </w:num>
  <w:num w:numId="15">
    <w:abstractNumId w:val="48"/>
  </w:num>
  <w:num w:numId="16">
    <w:abstractNumId w:val="26"/>
  </w:num>
  <w:num w:numId="17">
    <w:abstractNumId w:val="45"/>
  </w:num>
  <w:num w:numId="18">
    <w:abstractNumId w:val="39"/>
  </w:num>
  <w:num w:numId="19">
    <w:abstractNumId w:val="40"/>
  </w:num>
  <w:num w:numId="20">
    <w:abstractNumId w:val="24"/>
  </w:num>
  <w:num w:numId="21">
    <w:abstractNumId w:val="29"/>
  </w:num>
  <w:num w:numId="22">
    <w:abstractNumId w:val="38"/>
  </w:num>
  <w:num w:numId="2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num>
  <w:num w:numId="26">
    <w:abstractNumId w:val="37"/>
  </w:num>
  <w:num w:numId="27">
    <w:abstractNumId w:val="51"/>
  </w:num>
  <w:num w:numId="28">
    <w:abstractNumId w:val="41"/>
  </w:num>
  <w:num w:numId="29">
    <w:abstractNumId w:val="49"/>
  </w:num>
  <w:num w:numId="30">
    <w:abstractNumId w:val="43"/>
  </w:num>
  <w:num w:numId="31">
    <w:abstractNumId w:val="50"/>
  </w:num>
  <w:num w:numId="32">
    <w:abstractNumId w:val="25"/>
  </w:num>
  <w:num w:numId="33">
    <w:abstractNumId w:val="28"/>
  </w:num>
  <w:num w:numId="34">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97"/>
  <w:defaultTableStyle w:val="a"/>
  <w:drawingGridHorizontalSpacing w:val="120"/>
  <w:drawingGridVerticalSpacing w:val="0"/>
  <w:displayHorizontalDrawingGridEvery w:val="0"/>
  <w:displayVerticalDrawingGridEvery w:val="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1E3"/>
    <w:rsid w:val="000003CD"/>
    <w:rsid w:val="000006C8"/>
    <w:rsid w:val="0000116C"/>
    <w:rsid w:val="00004F48"/>
    <w:rsid w:val="000058BC"/>
    <w:rsid w:val="0000594A"/>
    <w:rsid w:val="00006894"/>
    <w:rsid w:val="00010BE3"/>
    <w:rsid w:val="000111FC"/>
    <w:rsid w:val="000136A9"/>
    <w:rsid w:val="00013D4E"/>
    <w:rsid w:val="00014C0B"/>
    <w:rsid w:val="0001556E"/>
    <w:rsid w:val="0001557C"/>
    <w:rsid w:val="000169F7"/>
    <w:rsid w:val="000224FB"/>
    <w:rsid w:val="000236C9"/>
    <w:rsid w:val="000266FD"/>
    <w:rsid w:val="00030F2F"/>
    <w:rsid w:val="00032BDE"/>
    <w:rsid w:val="00034376"/>
    <w:rsid w:val="00034877"/>
    <w:rsid w:val="00034E6C"/>
    <w:rsid w:val="000362F0"/>
    <w:rsid w:val="00036881"/>
    <w:rsid w:val="0003693A"/>
    <w:rsid w:val="000374AB"/>
    <w:rsid w:val="00041437"/>
    <w:rsid w:val="00044646"/>
    <w:rsid w:val="00045327"/>
    <w:rsid w:val="000454C8"/>
    <w:rsid w:val="0004653B"/>
    <w:rsid w:val="00046FAA"/>
    <w:rsid w:val="00047535"/>
    <w:rsid w:val="00050819"/>
    <w:rsid w:val="00051353"/>
    <w:rsid w:val="000519F8"/>
    <w:rsid w:val="0005366B"/>
    <w:rsid w:val="00054101"/>
    <w:rsid w:val="000557B3"/>
    <w:rsid w:val="000600AA"/>
    <w:rsid w:val="0006056A"/>
    <w:rsid w:val="00060D59"/>
    <w:rsid w:val="00063F1C"/>
    <w:rsid w:val="00065463"/>
    <w:rsid w:val="00066A62"/>
    <w:rsid w:val="00067DAA"/>
    <w:rsid w:val="00070803"/>
    <w:rsid w:val="00071D6C"/>
    <w:rsid w:val="000728C1"/>
    <w:rsid w:val="000753BB"/>
    <w:rsid w:val="00076468"/>
    <w:rsid w:val="00076F66"/>
    <w:rsid w:val="0007720B"/>
    <w:rsid w:val="00080EBC"/>
    <w:rsid w:val="00081557"/>
    <w:rsid w:val="00083039"/>
    <w:rsid w:val="000846BC"/>
    <w:rsid w:val="000855D1"/>
    <w:rsid w:val="000871EB"/>
    <w:rsid w:val="00087DE4"/>
    <w:rsid w:val="00090344"/>
    <w:rsid w:val="00091B4D"/>
    <w:rsid w:val="00092D66"/>
    <w:rsid w:val="00093F19"/>
    <w:rsid w:val="0009404E"/>
    <w:rsid w:val="000954FB"/>
    <w:rsid w:val="0009663D"/>
    <w:rsid w:val="00097101"/>
    <w:rsid w:val="000978CE"/>
    <w:rsid w:val="000A0092"/>
    <w:rsid w:val="000A15FB"/>
    <w:rsid w:val="000A17CC"/>
    <w:rsid w:val="000A2B5E"/>
    <w:rsid w:val="000A2D97"/>
    <w:rsid w:val="000A3B81"/>
    <w:rsid w:val="000A3F49"/>
    <w:rsid w:val="000A4915"/>
    <w:rsid w:val="000A4B41"/>
    <w:rsid w:val="000A574E"/>
    <w:rsid w:val="000A5C7F"/>
    <w:rsid w:val="000A6133"/>
    <w:rsid w:val="000A679F"/>
    <w:rsid w:val="000B199E"/>
    <w:rsid w:val="000B4036"/>
    <w:rsid w:val="000B5302"/>
    <w:rsid w:val="000B5E70"/>
    <w:rsid w:val="000B658F"/>
    <w:rsid w:val="000B65E5"/>
    <w:rsid w:val="000C0C3A"/>
    <w:rsid w:val="000C1578"/>
    <w:rsid w:val="000C2CBF"/>
    <w:rsid w:val="000C37D3"/>
    <w:rsid w:val="000C383C"/>
    <w:rsid w:val="000C7CAF"/>
    <w:rsid w:val="000D030E"/>
    <w:rsid w:val="000D033E"/>
    <w:rsid w:val="000D40BE"/>
    <w:rsid w:val="000D5F3B"/>
    <w:rsid w:val="000E132B"/>
    <w:rsid w:val="000E2086"/>
    <w:rsid w:val="000E2916"/>
    <w:rsid w:val="000E3881"/>
    <w:rsid w:val="000E5B2C"/>
    <w:rsid w:val="000E5BB8"/>
    <w:rsid w:val="000E6F68"/>
    <w:rsid w:val="000E7066"/>
    <w:rsid w:val="000E74A6"/>
    <w:rsid w:val="000F024D"/>
    <w:rsid w:val="000F0C02"/>
    <w:rsid w:val="000F1048"/>
    <w:rsid w:val="000F1455"/>
    <w:rsid w:val="000F3BFB"/>
    <w:rsid w:val="000F6875"/>
    <w:rsid w:val="0010124E"/>
    <w:rsid w:val="0010181A"/>
    <w:rsid w:val="00101F7F"/>
    <w:rsid w:val="00101F91"/>
    <w:rsid w:val="00102875"/>
    <w:rsid w:val="00102A8F"/>
    <w:rsid w:val="001049C1"/>
    <w:rsid w:val="00106D91"/>
    <w:rsid w:val="00107C51"/>
    <w:rsid w:val="00110975"/>
    <w:rsid w:val="00112512"/>
    <w:rsid w:val="00115430"/>
    <w:rsid w:val="00116BFD"/>
    <w:rsid w:val="0011727B"/>
    <w:rsid w:val="001172DB"/>
    <w:rsid w:val="001174EB"/>
    <w:rsid w:val="0012029A"/>
    <w:rsid w:val="00120404"/>
    <w:rsid w:val="00120A5C"/>
    <w:rsid w:val="00120B8B"/>
    <w:rsid w:val="00122A08"/>
    <w:rsid w:val="00123257"/>
    <w:rsid w:val="001242D3"/>
    <w:rsid w:val="00125FC5"/>
    <w:rsid w:val="0012610C"/>
    <w:rsid w:val="00126E37"/>
    <w:rsid w:val="00134C04"/>
    <w:rsid w:val="00135273"/>
    <w:rsid w:val="001356F1"/>
    <w:rsid w:val="00136411"/>
    <w:rsid w:val="001366B5"/>
    <w:rsid w:val="0013760D"/>
    <w:rsid w:val="001379F0"/>
    <w:rsid w:val="00146CC2"/>
    <w:rsid w:val="00147510"/>
    <w:rsid w:val="00150594"/>
    <w:rsid w:val="00150E45"/>
    <w:rsid w:val="00151C2F"/>
    <w:rsid w:val="00151D7A"/>
    <w:rsid w:val="00153C91"/>
    <w:rsid w:val="00154547"/>
    <w:rsid w:val="00155E25"/>
    <w:rsid w:val="00156B73"/>
    <w:rsid w:val="00157CA9"/>
    <w:rsid w:val="00161C17"/>
    <w:rsid w:val="001623A2"/>
    <w:rsid w:val="001629D5"/>
    <w:rsid w:val="0016413E"/>
    <w:rsid w:val="00164D0C"/>
    <w:rsid w:val="0016528F"/>
    <w:rsid w:val="0016681B"/>
    <w:rsid w:val="00166B33"/>
    <w:rsid w:val="00166D95"/>
    <w:rsid w:val="00167695"/>
    <w:rsid w:val="00171FEC"/>
    <w:rsid w:val="00172294"/>
    <w:rsid w:val="001722C6"/>
    <w:rsid w:val="00172320"/>
    <w:rsid w:val="001749AE"/>
    <w:rsid w:val="00174FFE"/>
    <w:rsid w:val="00175830"/>
    <w:rsid w:val="001758A2"/>
    <w:rsid w:val="00175A7B"/>
    <w:rsid w:val="0017674B"/>
    <w:rsid w:val="00177D5C"/>
    <w:rsid w:val="00180C03"/>
    <w:rsid w:val="001823CF"/>
    <w:rsid w:val="00183500"/>
    <w:rsid w:val="0018682A"/>
    <w:rsid w:val="0019760E"/>
    <w:rsid w:val="00197C18"/>
    <w:rsid w:val="001A00F7"/>
    <w:rsid w:val="001A364E"/>
    <w:rsid w:val="001A544E"/>
    <w:rsid w:val="001A61AB"/>
    <w:rsid w:val="001A734F"/>
    <w:rsid w:val="001B139F"/>
    <w:rsid w:val="001B150C"/>
    <w:rsid w:val="001B2EC1"/>
    <w:rsid w:val="001B36FC"/>
    <w:rsid w:val="001B3E1D"/>
    <w:rsid w:val="001B5653"/>
    <w:rsid w:val="001B6259"/>
    <w:rsid w:val="001B689A"/>
    <w:rsid w:val="001C08FD"/>
    <w:rsid w:val="001C09D8"/>
    <w:rsid w:val="001C215E"/>
    <w:rsid w:val="001C2DB3"/>
    <w:rsid w:val="001C3757"/>
    <w:rsid w:val="001C6EC7"/>
    <w:rsid w:val="001C75ED"/>
    <w:rsid w:val="001D0198"/>
    <w:rsid w:val="001D1F70"/>
    <w:rsid w:val="001D45CA"/>
    <w:rsid w:val="001D4C2B"/>
    <w:rsid w:val="001D5D9D"/>
    <w:rsid w:val="001D7D83"/>
    <w:rsid w:val="001E0B8E"/>
    <w:rsid w:val="001E2F9C"/>
    <w:rsid w:val="001E33D3"/>
    <w:rsid w:val="001E3E36"/>
    <w:rsid w:val="001E5185"/>
    <w:rsid w:val="001E5253"/>
    <w:rsid w:val="001E5348"/>
    <w:rsid w:val="001E6511"/>
    <w:rsid w:val="001E6E80"/>
    <w:rsid w:val="001F0A23"/>
    <w:rsid w:val="001F2058"/>
    <w:rsid w:val="001F21DA"/>
    <w:rsid w:val="001F2F0D"/>
    <w:rsid w:val="001F32B2"/>
    <w:rsid w:val="001F504B"/>
    <w:rsid w:val="001F53E8"/>
    <w:rsid w:val="001F573F"/>
    <w:rsid w:val="001F57BC"/>
    <w:rsid w:val="00201143"/>
    <w:rsid w:val="0020129E"/>
    <w:rsid w:val="00202452"/>
    <w:rsid w:val="00202CD3"/>
    <w:rsid w:val="0020341D"/>
    <w:rsid w:val="00206A77"/>
    <w:rsid w:val="002079C3"/>
    <w:rsid w:val="002079EB"/>
    <w:rsid w:val="00210A37"/>
    <w:rsid w:val="00211C0D"/>
    <w:rsid w:val="00212A58"/>
    <w:rsid w:val="00212BB1"/>
    <w:rsid w:val="002139B4"/>
    <w:rsid w:val="00214105"/>
    <w:rsid w:val="00214302"/>
    <w:rsid w:val="00215E05"/>
    <w:rsid w:val="00216C08"/>
    <w:rsid w:val="002212A0"/>
    <w:rsid w:val="002212EA"/>
    <w:rsid w:val="00221BE8"/>
    <w:rsid w:val="00221C1A"/>
    <w:rsid w:val="00222142"/>
    <w:rsid w:val="002247A2"/>
    <w:rsid w:val="0022483E"/>
    <w:rsid w:val="00230D0D"/>
    <w:rsid w:val="00231E0F"/>
    <w:rsid w:val="002326E3"/>
    <w:rsid w:val="00233176"/>
    <w:rsid w:val="002376E6"/>
    <w:rsid w:val="002378E3"/>
    <w:rsid w:val="002379A3"/>
    <w:rsid w:val="00237EE7"/>
    <w:rsid w:val="002410DF"/>
    <w:rsid w:val="00242695"/>
    <w:rsid w:val="00242A1E"/>
    <w:rsid w:val="00243F0F"/>
    <w:rsid w:val="002463F7"/>
    <w:rsid w:val="00250548"/>
    <w:rsid w:val="00250A36"/>
    <w:rsid w:val="00250F9C"/>
    <w:rsid w:val="0025104E"/>
    <w:rsid w:val="0025270E"/>
    <w:rsid w:val="002540E1"/>
    <w:rsid w:val="00254314"/>
    <w:rsid w:val="002543D3"/>
    <w:rsid w:val="00254538"/>
    <w:rsid w:val="002549CF"/>
    <w:rsid w:val="002572B2"/>
    <w:rsid w:val="00257F85"/>
    <w:rsid w:val="00261326"/>
    <w:rsid w:val="00265B2B"/>
    <w:rsid w:val="0026763E"/>
    <w:rsid w:val="00267AAB"/>
    <w:rsid w:val="00271079"/>
    <w:rsid w:val="00271102"/>
    <w:rsid w:val="00274113"/>
    <w:rsid w:val="002745CC"/>
    <w:rsid w:val="00274699"/>
    <w:rsid w:val="0027491F"/>
    <w:rsid w:val="0028105B"/>
    <w:rsid w:val="002810F4"/>
    <w:rsid w:val="0028168C"/>
    <w:rsid w:val="0028247A"/>
    <w:rsid w:val="00282B03"/>
    <w:rsid w:val="0028339B"/>
    <w:rsid w:val="002849BD"/>
    <w:rsid w:val="00286B26"/>
    <w:rsid w:val="0029039D"/>
    <w:rsid w:val="00290F36"/>
    <w:rsid w:val="002910EA"/>
    <w:rsid w:val="00291899"/>
    <w:rsid w:val="00292ED6"/>
    <w:rsid w:val="00293CE8"/>
    <w:rsid w:val="002970C7"/>
    <w:rsid w:val="0029760F"/>
    <w:rsid w:val="002A0FCB"/>
    <w:rsid w:val="002A1180"/>
    <w:rsid w:val="002A2796"/>
    <w:rsid w:val="002A2AC7"/>
    <w:rsid w:val="002A4D3C"/>
    <w:rsid w:val="002A71D9"/>
    <w:rsid w:val="002B26EB"/>
    <w:rsid w:val="002B2AB9"/>
    <w:rsid w:val="002B41FD"/>
    <w:rsid w:val="002B482F"/>
    <w:rsid w:val="002B5053"/>
    <w:rsid w:val="002B5CC4"/>
    <w:rsid w:val="002B6325"/>
    <w:rsid w:val="002B65A4"/>
    <w:rsid w:val="002B6BE9"/>
    <w:rsid w:val="002B7406"/>
    <w:rsid w:val="002B7A56"/>
    <w:rsid w:val="002C278C"/>
    <w:rsid w:val="002C2ADC"/>
    <w:rsid w:val="002C3FF9"/>
    <w:rsid w:val="002C497D"/>
    <w:rsid w:val="002C4AC4"/>
    <w:rsid w:val="002C50CF"/>
    <w:rsid w:val="002C52C8"/>
    <w:rsid w:val="002C56A0"/>
    <w:rsid w:val="002C7352"/>
    <w:rsid w:val="002C7848"/>
    <w:rsid w:val="002D291C"/>
    <w:rsid w:val="002D2B8C"/>
    <w:rsid w:val="002D2D73"/>
    <w:rsid w:val="002D5869"/>
    <w:rsid w:val="002D6A46"/>
    <w:rsid w:val="002E0227"/>
    <w:rsid w:val="002E02EA"/>
    <w:rsid w:val="002E18D3"/>
    <w:rsid w:val="002E3184"/>
    <w:rsid w:val="002E3DBF"/>
    <w:rsid w:val="002E43C8"/>
    <w:rsid w:val="002E4CCA"/>
    <w:rsid w:val="002E5C81"/>
    <w:rsid w:val="002E66D4"/>
    <w:rsid w:val="002E6C36"/>
    <w:rsid w:val="002F1275"/>
    <w:rsid w:val="002F15C9"/>
    <w:rsid w:val="002F1B9C"/>
    <w:rsid w:val="002F1F4B"/>
    <w:rsid w:val="002F201F"/>
    <w:rsid w:val="002F345D"/>
    <w:rsid w:val="002F40DE"/>
    <w:rsid w:val="002F543C"/>
    <w:rsid w:val="002F6A6B"/>
    <w:rsid w:val="0030151C"/>
    <w:rsid w:val="00302054"/>
    <w:rsid w:val="00302217"/>
    <w:rsid w:val="003031C4"/>
    <w:rsid w:val="00303BB4"/>
    <w:rsid w:val="0030466B"/>
    <w:rsid w:val="003056D5"/>
    <w:rsid w:val="00305BD2"/>
    <w:rsid w:val="00306BEB"/>
    <w:rsid w:val="003072B4"/>
    <w:rsid w:val="00311A92"/>
    <w:rsid w:val="00311B95"/>
    <w:rsid w:val="00313385"/>
    <w:rsid w:val="00313F83"/>
    <w:rsid w:val="003167AA"/>
    <w:rsid w:val="003173AD"/>
    <w:rsid w:val="00320EDC"/>
    <w:rsid w:val="003234E8"/>
    <w:rsid w:val="00324C26"/>
    <w:rsid w:val="00325CC8"/>
    <w:rsid w:val="0033083C"/>
    <w:rsid w:val="00331801"/>
    <w:rsid w:val="00331930"/>
    <w:rsid w:val="00334292"/>
    <w:rsid w:val="00335079"/>
    <w:rsid w:val="00335C6F"/>
    <w:rsid w:val="00335F0B"/>
    <w:rsid w:val="0033715C"/>
    <w:rsid w:val="00340FF0"/>
    <w:rsid w:val="00341C5C"/>
    <w:rsid w:val="00343C35"/>
    <w:rsid w:val="00343D40"/>
    <w:rsid w:val="003467BF"/>
    <w:rsid w:val="003527E1"/>
    <w:rsid w:val="00353E6E"/>
    <w:rsid w:val="00357154"/>
    <w:rsid w:val="003571CE"/>
    <w:rsid w:val="00357415"/>
    <w:rsid w:val="00361C96"/>
    <w:rsid w:val="0036291B"/>
    <w:rsid w:val="003630DE"/>
    <w:rsid w:val="003657D7"/>
    <w:rsid w:val="003663BC"/>
    <w:rsid w:val="00370C44"/>
    <w:rsid w:val="00371504"/>
    <w:rsid w:val="003719A4"/>
    <w:rsid w:val="003727FE"/>
    <w:rsid w:val="00375881"/>
    <w:rsid w:val="00375F8F"/>
    <w:rsid w:val="003778ED"/>
    <w:rsid w:val="003800C2"/>
    <w:rsid w:val="00381CD3"/>
    <w:rsid w:val="00385C54"/>
    <w:rsid w:val="00386F7E"/>
    <w:rsid w:val="0039127A"/>
    <w:rsid w:val="0039153A"/>
    <w:rsid w:val="00391B86"/>
    <w:rsid w:val="00391D03"/>
    <w:rsid w:val="003934B6"/>
    <w:rsid w:val="003936DB"/>
    <w:rsid w:val="00395664"/>
    <w:rsid w:val="0039674B"/>
    <w:rsid w:val="00396B5A"/>
    <w:rsid w:val="00397A99"/>
    <w:rsid w:val="003A0695"/>
    <w:rsid w:val="003A0EBB"/>
    <w:rsid w:val="003A1033"/>
    <w:rsid w:val="003A17CC"/>
    <w:rsid w:val="003A3A53"/>
    <w:rsid w:val="003A7044"/>
    <w:rsid w:val="003A741B"/>
    <w:rsid w:val="003B0E4B"/>
    <w:rsid w:val="003B2AFB"/>
    <w:rsid w:val="003B2EB1"/>
    <w:rsid w:val="003B3FE8"/>
    <w:rsid w:val="003B7758"/>
    <w:rsid w:val="003B78F8"/>
    <w:rsid w:val="003B7A54"/>
    <w:rsid w:val="003C0D2C"/>
    <w:rsid w:val="003C30F3"/>
    <w:rsid w:val="003C3B1A"/>
    <w:rsid w:val="003C4173"/>
    <w:rsid w:val="003C6269"/>
    <w:rsid w:val="003D06D0"/>
    <w:rsid w:val="003D0AAE"/>
    <w:rsid w:val="003D0E23"/>
    <w:rsid w:val="003D18DF"/>
    <w:rsid w:val="003D23C9"/>
    <w:rsid w:val="003D2759"/>
    <w:rsid w:val="003D3596"/>
    <w:rsid w:val="003D3C71"/>
    <w:rsid w:val="003D3FC0"/>
    <w:rsid w:val="003D485E"/>
    <w:rsid w:val="003D63BA"/>
    <w:rsid w:val="003E0FD7"/>
    <w:rsid w:val="003E181F"/>
    <w:rsid w:val="003E2C12"/>
    <w:rsid w:val="003E4D93"/>
    <w:rsid w:val="003E4FE0"/>
    <w:rsid w:val="003E6718"/>
    <w:rsid w:val="003E74E1"/>
    <w:rsid w:val="003E7EF7"/>
    <w:rsid w:val="003F26AD"/>
    <w:rsid w:val="003F31F2"/>
    <w:rsid w:val="003F3ABA"/>
    <w:rsid w:val="003F41F5"/>
    <w:rsid w:val="003F4E90"/>
    <w:rsid w:val="003F507C"/>
    <w:rsid w:val="003F5E43"/>
    <w:rsid w:val="00400975"/>
    <w:rsid w:val="00400E43"/>
    <w:rsid w:val="004034BE"/>
    <w:rsid w:val="00407088"/>
    <w:rsid w:val="004077B7"/>
    <w:rsid w:val="00410B56"/>
    <w:rsid w:val="004209AE"/>
    <w:rsid w:val="0042174B"/>
    <w:rsid w:val="004224C0"/>
    <w:rsid w:val="00422CFA"/>
    <w:rsid w:val="004243CF"/>
    <w:rsid w:val="00425574"/>
    <w:rsid w:val="00425950"/>
    <w:rsid w:val="00425EB0"/>
    <w:rsid w:val="00426ED7"/>
    <w:rsid w:val="004272B0"/>
    <w:rsid w:val="004314C8"/>
    <w:rsid w:val="00432CF8"/>
    <w:rsid w:val="0043423C"/>
    <w:rsid w:val="0043596D"/>
    <w:rsid w:val="00435A9A"/>
    <w:rsid w:val="00437B00"/>
    <w:rsid w:val="004407B4"/>
    <w:rsid w:val="004421EA"/>
    <w:rsid w:val="00443169"/>
    <w:rsid w:val="004431AE"/>
    <w:rsid w:val="0044472F"/>
    <w:rsid w:val="00444F6A"/>
    <w:rsid w:val="00445695"/>
    <w:rsid w:val="0044622D"/>
    <w:rsid w:val="004462FD"/>
    <w:rsid w:val="00446E0C"/>
    <w:rsid w:val="00450672"/>
    <w:rsid w:val="00451CF2"/>
    <w:rsid w:val="00454ECC"/>
    <w:rsid w:val="004558A3"/>
    <w:rsid w:val="004564FE"/>
    <w:rsid w:val="0045708B"/>
    <w:rsid w:val="00461CC6"/>
    <w:rsid w:val="00462DE1"/>
    <w:rsid w:val="004634C8"/>
    <w:rsid w:val="0046442D"/>
    <w:rsid w:val="00465511"/>
    <w:rsid w:val="00467486"/>
    <w:rsid w:val="00470EDD"/>
    <w:rsid w:val="0047126A"/>
    <w:rsid w:val="0047412E"/>
    <w:rsid w:val="004745C7"/>
    <w:rsid w:val="00474A37"/>
    <w:rsid w:val="00475935"/>
    <w:rsid w:val="004762D6"/>
    <w:rsid w:val="0047650E"/>
    <w:rsid w:val="004765EC"/>
    <w:rsid w:val="004774A6"/>
    <w:rsid w:val="004774CF"/>
    <w:rsid w:val="0047759E"/>
    <w:rsid w:val="00477971"/>
    <w:rsid w:val="00477E4A"/>
    <w:rsid w:val="004808B9"/>
    <w:rsid w:val="00485799"/>
    <w:rsid w:val="004864C2"/>
    <w:rsid w:val="00487153"/>
    <w:rsid w:val="004874C1"/>
    <w:rsid w:val="00493AB2"/>
    <w:rsid w:val="00493F52"/>
    <w:rsid w:val="00494C14"/>
    <w:rsid w:val="004A0B79"/>
    <w:rsid w:val="004A1302"/>
    <w:rsid w:val="004A16BC"/>
    <w:rsid w:val="004A25F0"/>
    <w:rsid w:val="004A35E4"/>
    <w:rsid w:val="004A3BBE"/>
    <w:rsid w:val="004A4212"/>
    <w:rsid w:val="004A66FA"/>
    <w:rsid w:val="004B0D75"/>
    <w:rsid w:val="004B3482"/>
    <w:rsid w:val="004B366A"/>
    <w:rsid w:val="004B4B1F"/>
    <w:rsid w:val="004B7B57"/>
    <w:rsid w:val="004C0A7F"/>
    <w:rsid w:val="004C2235"/>
    <w:rsid w:val="004C3AA7"/>
    <w:rsid w:val="004C420C"/>
    <w:rsid w:val="004C43D0"/>
    <w:rsid w:val="004C7528"/>
    <w:rsid w:val="004D0F5A"/>
    <w:rsid w:val="004D291D"/>
    <w:rsid w:val="004D2E53"/>
    <w:rsid w:val="004D44D7"/>
    <w:rsid w:val="004D4FA2"/>
    <w:rsid w:val="004D51E1"/>
    <w:rsid w:val="004D5A4D"/>
    <w:rsid w:val="004D6625"/>
    <w:rsid w:val="004D6B74"/>
    <w:rsid w:val="004D6F67"/>
    <w:rsid w:val="004E13F0"/>
    <w:rsid w:val="004E1725"/>
    <w:rsid w:val="004E202E"/>
    <w:rsid w:val="004E2156"/>
    <w:rsid w:val="004E3102"/>
    <w:rsid w:val="004E3757"/>
    <w:rsid w:val="004E3AC2"/>
    <w:rsid w:val="004F1EB5"/>
    <w:rsid w:val="004F2ABB"/>
    <w:rsid w:val="004F3816"/>
    <w:rsid w:val="004F4D22"/>
    <w:rsid w:val="004F5E74"/>
    <w:rsid w:val="004F6737"/>
    <w:rsid w:val="004F7782"/>
    <w:rsid w:val="00501981"/>
    <w:rsid w:val="00502D7B"/>
    <w:rsid w:val="00505622"/>
    <w:rsid w:val="00505842"/>
    <w:rsid w:val="005058F1"/>
    <w:rsid w:val="00506066"/>
    <w:rsid w:val="00506989"/>
    <w:rsid w:val="0050702D"/>
    <w:rsid w:val="00507FC2"/>
    <w:rsid w:val="0051006B"/>
    <w:rsid w:val="00510148"/>
    <w:rsid w:val="00510C5D"/>
    <w:rsid w:val="00511914"/>
    <w:rsid w:val="00511EDC"/>
    <w:rsid w:val="005129E1"/>
    <w:rsid w:val="00514A3A"/>
    <w:rsid w:val="00514DA3"/>
    <w:rsid w:val="0051529F"/>
    <w:rsid w:val="005163D5"/>
    <w:rsid w:val="00516428"/>
    <w:rsid w:val="00516E49"/>
    <w:rsid w:val="005171A2"/>
    <w:rsid w:val="005175D4"/>
    <w:rsid w:val="005175E5"/>
    <w:rsid w:val="00520E52"/>
    <w:rsid w:val="00521353"/>
    <w:rsid w:val="00521F95"/>
    <w:rsid w:val="00522AA2"/>
    <w:rsid w:val="0052390C"/>
    <w:rsid w:val="005242ED"/>
    <w:rsid w:val="005261E0"/>
    <w:rsid w:val="00527AB7"/>
    <w:rsid w:val="00527B94"/>
    <w:rsid w:val="005304BC"/>
    <w:rsid w:val="0053112F"/>
    <w:rsid w:val="0053291E"/>
    <w:rsid w:val="00533F3B"/>
    <w:rsid w:val="00534697"/>
    <w:rsid w:val="005355A2"/>
    <w:rsid w:val="005355CA"/>
    <w:rsid w:val="00536CEB"/>
    <w:rsid w:val="005373EF"/>
    <w:rsid w:val="00537B12"/>
    <w:rsid w:val="00542481"/>
    <w:rsid w:val="00542F98"/>
    <w:rsid w:val="00544668"/>
    <w:rsid w:val="0054646F"/>
    <w:rsid w:val="005508EC"/>
    <w:rsid w:val="0055090C"/>
    <w:rsid w:val="00551655"/>
    <w:rsid w:val="00551698"/>
    <w:rsid w:val="00556E89"/>
    <w:rsid w:val="0056027E"/>
    <w:rsid w:val="00562186"/>
    <w:rsid w:val="005633E0"/>
    <w:rsid w:val="0056426C"/>
    <w:rsid w:val="00564612"/>
    <w:rsid w:val="005649D6"/>
    <w:rsid w:val="00565202"/>
    <w:rsid w:val="00567173"/>
    <w:rsid w:val="00571626"/>
    <w:rsid w:val="005716FC"/>
    <w:rsid w:val="00571D62"/>
    <w:rsid w:val="005736E5"/>
    <w:rsid w:val="00573F02"/>
    <w:rsid w:val="00575E36"/>
    <w:rsid w:val="0057637D"/>
    <w:rsid w:val="0057655F"/>
    <w:rsid w:val="005812B7"/>
    <w:rsid w:val="005834BA"/>
    <w:rsid w:val="00584252"/>
    <w:rsid w:val="00585785"/>
    <w:rsid w:val="00590A1B"/>
    <w:rsid w:val="00591598"/>
    <w:rsid w:val="005921BC"/>
    <w:rsid w:val="00593786"/>
    <w:rsid w:val="005944C1"/>
    <w:rsid w:val="00597EFA"/>
    <w:rsid w:val="005A0E3B"/>
    <w:rsid w:val="005A2B08"/>
    <w:rsid w:val="005A3290"/>
    <w:rsid w:val="005A3AAB"/>
    <w:rsid w:val="005A41D0"/>
    <w:rsid w:val="005A60F9"/>
    <w:rsid w:val="005A6CE9"/>
    <w:rsid w:val="005B12F9"/>
    <w:rsid w:val="005B1ABA"/>
    <w:rsid w:val="005B32A8"/>
    <w:rsid w:val="005B6216"/>
    <w:rsid w:val="005C58AF"/>
    <w:rsid w:val="005C5AB8"/>
    <w:rsid w:val="005C5B10"/>
    <w:rsid w:val="005C6744"/>
    <w:rsid w:val="005C69A6"/>
    <w:rsid w:val="005D0613"/>
    <w:rsid w:val="005D296C"/>
    <w:rsid w:val="005D573E"/>
    <w:rsid w:val="005D5B59"/>
    <w:rsid w:val="005D6190"/>
    <w:rsid w:val="005D64F1"/>
    <w:rsid w:val="005D6803"/>
    <w:rsid w:val="005D77E9"/>
    <w:rsid w:val="005E0074"/>
    <w:rsid w:val="005E092C"/>
    <w:rsid w:val="005E0B21"/>
    <w:rsid w:val="005E1413"/>
    <w:rsid w:val="005E26B7"/>
    <w:rsid w:val="005E5DD5"/>
    <w:rsid w:val="005E6CAE"/>
    <w:rsid w:val="005F1807"/>
    <w:rsid w:val="005F19D2"/>
    <w:rsid w:val="005F2D24"/>
    <w:rsid w:val="005F2FAA"/>
    <w:rsid w:val="005F4718"/>
    <w:rsid w:val="005F5726"/>
    <w:rsid w:val="005F63D4"/>
    <w:rsid w:val="0060072E"/>
    <w:rsid w:val="0060192F"/>
    <w:rsid w:val="00601FA4"/>
    <w:rsid w:val="0060219A"/>
    <w:rsid w:val="00602A14"/>
    <w:rsid w:val="00602C91"/>
    <w:rsid w:val="00603B67"/>
    <w:rsid w:val="006050B1"/>
    <w:rsid w:val="00606106"/>
    <w:rsid w:val="00606120"/>
    <w:rsid w:val="0060696E"/>
    <w:rsid w:val="0061101B"/>
    <w:rsid w:val="00611B15"/>
    <w:rsid w:val="0061281F"/>
    <w:rsid w:val="00612DC6"/>
    <w:rsid w:val="006135D9"/>
    <w:rsid w:val="00613848"/>
    <w:rsid w:val="00614976"/>
    <w:rsid w:val="006164CD"/>
    <w:rsid w:val="006176F4"/>
    <w:rsid w:val="00621361"/>
    <w:rsid w:val="00621681"/>
    <w:rsid w:val="006217BC"/>
    <w:rsid w:val="00621FD4"/>
    <w:rsid w:val="006229B8"/>
    <w:rsid w:val="00622CF4"/>
    <w:rsid w:val="00625CBE"/>
    <w:rsid w:val="00627696"/>
    <w:rsid w:val="00627DB4"/>
    <w:rsid w:val="00631213"/>
    <w:rsid w:val="0063170D"/>
    <w:rsid w:val="0063279C"/>
    <w:rsid w:val="00633831"/>
    <w:rsid w:val="00635507"/>
    <w:rsid w:val="00636387"/>
    <w:rsid w:val="00636AC8"/>
    <w:rsid w:val="00637621"/>
    <w:rsid w:val="00637B42"/>
    <w:rsid w:val="006400A0"/>
    <w:rsid w:val="006402DD"/>
    <w:rsid w:val="0064400A"/>
    <w:rsid w:val="00644B88"/>
    <w:rsid w:val="006450AC"/>
    <w:rsid w:val="006460E4"/>
    <w:rsid w:val="006471D1"/>
    <w:rsid w:val="0065098B"/>
    <w:rsid w:val="0065306F"/>
    <w:rsid w:val="00655386"/>
    <w:rsid w:val="0065657D"/>
    <w:rsid w:val="006575DD"/>
    <w:rsid w:val="0066025A"/>
    <w:rsid w:val="0066041B"/>
    <w:rsid w:val="0066193E"/>
    <w:rsid w:val="00662DF2"/>
    <w:rsid w:val="00664449"/>
    <w:rsid w:val="006647CD"/>
    <w:rsid w:val="00665005"/>
    <w:rsid w:val="00670AF4"/>
    <w:rsid w:val="00670FD8"/>
    <w:rsid w:val="00674404"/>
    <w:rsid w:val="00676EDD"/>
    <w:rsid w:val="00677986"/>
    <w:rsid w:val="00677EA3"/>
    <w:rsid w:val="006801C2"/>
    <w:rsid w:val="00681C65"/>
    <w:rsid w:val="00682215"/>
    <w:rsid w:val="006825A4"/>
    <w:rsid w:val="00685C56"/>
    <w:rsid w:val="006863B5"/>
    <w:rsid w:val="00686679"/>
    <w:rsid w:val="00687E7D"/>
    <w:rsid w:val="00690B2B"/>
    <w:rsid w:val="00691062"/>
    <w:rsid w:val="00693668"/>
    <w:rsid w:val="00693858"/>
    <w:rsid w:val="00695F50"/>
    <w:rsid w:val="006A05EE"/>
    <w:rsid w:val="006A1CB3"/>
    <w:rsid w:val="006A69C5"/>
    <w:rsid w:val="006A6A23"/>
    <w:rsid w:val="006A6E08"/>
    <w:rsid w:val="006A6E7D"/>
    <w:rsid w:val="006A76EE"/>
    <w:rsid w:val="006B2801"/>
    <w:rsid w:val="006B3895"/>
    <w:rsid w:val="006B3974"/>
    <w:rsid w:val="006B3BD2"/>
    <w:rsid w:val="006B5155"/>
    <w:rsid w:val="006B6573"/>
    <w:rsid w:val="006B6F56"/>
    <w:rsid w:val="006B7625"/>
    <w:rsid w:val="006C1555"/>
    <w:rsid w:val="006C1CE9"/>
    <w:rsid w:val="006C32B9"/>
    <w:rsid w:val="006C3A69"/>
    <w:rsid w:val="006C4984"/>
    <w:rsid w:val="006C5D24"/>
    <w:rsid w:val="006C7DC1"/>
    <w:rsid w:val="006D08CE"/>
    <w:rsid w:val="006D150B"/>
    <w:rsid w:val="006D2615"/>
    <w:rsid w:val="006D2B87"/>
    <w:rsid w:val="006D2E90"/>
    <w:rsid w:val="006D3659"/>
    <w:rsid w:val="006D3832"/>
    <w:rsid w:val="006D455D"/>
    <w:rsid w:val="006D46A9"/>
    <w:rsid w:val="006D5695"/>
    <w:rsid w:val="006D5733"/>
    <w:rsid w:val="006D65BE"/>
    <w:rsid w:val="006D69DD"/>
    <w:rsid w:val="006E08A0"/>
    <w:rsid w:val="006E23DE"/>
    <w:rsid w:val="006E4289"/>
    <w:rsid w:val="006E574F"/>
    <w:rsid w:val="006E67B8"/>
    <w:rsid w:val="006E7589"/>
    <w:rsid w:val="006F08E6"/>
    <w:rsid w:val="006F1466"/>
    <w:rsid w:val="006F2437"/>
    <w:rsid w:val="006F2786"/>
    <w:rsid w:val="006F2C73"/>
    <w:rsid w:val="006F305C"/>
    <w:rsid w:val="006F3F9D"/>
    <w:rsid w:val="006F4522"/>
    <w:rsid w:val="006F6340"/>
    <w:rsid w:val="006F6D36"/>
    <w:rsid w:val="00700A24"/>
    <w:rsid w:val="00701BE5"/>
    <w:rsid w:val="0070359A"/>
    <w:rsid w:val="007043AB"/>
    <w:rsid w:val="007046B2"/>
    <w:rsid w:val="00705E2E"/>
    <w:rsid w:val="00706C8C"/>
    <w:rsid w:val="0072064C"/>
    <w:rsid w:val="00722AFD"/>
    <w:rsid w:val="00722D74"/>
    <w:rsid w:val="00723E5E"/>
    <w:rsid w:val="007243A1"/>
    <w:rsid w:val="00724B9D"/>
    <w:rsid w:val="00725483"/>
    <w:rsid w:val="0072632D"/>
    <w:rsid w:val="007268B7"/>
    <w:rsid w:val="007274E7"/>
    <w:rsid w:val="00727B51"/>
    <w:rsid w:val="00727D3C"/>
    <w:rsid w:val="00730FED"/>
    <w:rsid w:val="00731B71"/>
    <w:rsid w:val="00733ADD"/>
    <w:rsid w:val="00734160"/>
    <w:rsid w:val="007341C2"/>
    <w:rsid w:val="007354CF"/>
    <w:rsid w:val="0073654F"/>
    <w:rsid w:val="00736D40"/>
    <w:rsid w:val="00737338"/>
    <w:rsid w:val="00737675"/>
    <w:rsid w:val="007378E3"/>
    <w:rsid w:val="00737B78"/>
    <w:rsid w:val="0074087D"/>
    <w:rsid w:val="00740E6D"/>
    <w:rsid w:val="0074281A"/>
    <w:rsid w:val="00742DAA"/>
    <w:rsid w:val="007434C0"/>
    <w:rsid w:val="00744920"/>
    <w:rsid w:val="00746E8D"/>
    <w:rsid w:val="00747369"/>
    <w:rsid w:val="0075124C"/>
    <w:rsid w:val="00752221"/>
    <w:rsid w:val="00752FEB"/>
    <w:rsid w:val="00754040"/>
    <w:rsid w:val="00754AD8"/>
    <w:rsid w:val="00755363"/>
    <w:rsid w:val="00756269"/>
    <w:rsid w:val="00760C67"/>
    <w:rsid w:val="00760ECD"/>
    <w:rsid w:val="00760F30"/>
    <w:rsid w:val="0076195D"/>
    <w:rsid w:val="00761FA1"/>
    <w:rsid w:val="00763BD4"/>
    <w:rsid w:val="00763EDB"/>
    <w:rsid w:val="00765DAB"/>
    <w:rsid w:val="0076658F"/>
    <w:rsid w:val="0077096E"/>
    <w:rsid w:val="0077115E"/>
    <w:rsid w:val="007715DA"/>
    <w:rsid w:val="00773484"/>
    <w:rsid w:val="007747B6"/>
    <w:rsid w:val="007768E4"/>
    <w:rsid w:val="007774FD"/>
    <w:rsid w:val="00780CDF"/>
    <w:rsid w:val="0078227D"/>
    <w:rsid w:val="00782E92"/>
    <w:rsid w:val="007838E0"/>
    <w:rsid w:val="00783AD5"/>
    <w:rsid w:val="00784C34"/>
    <w:rsid w:val="00786C4C"/>
    <w:rsid w:val="007901E9"/>
    <w:rsid w:val="0079021D"/>
    <w:rsid w:val="00791462"/>
    <w:rsid w:val="007920EB"/>
    <w:rsid w:val="00792811"/>
    <w:rsid w:val="0079378E"/>
    <w:rsid w:val="00794B4F"/>
    <w:rsid w:val="00797371"/>
    <w:rsid w:val="0079756E"/>
    <w:rsid w:val="007A0078"/>
    <w:rsid w:val="007A0346"/>
    <w:rsid w:val="007A0927"/>
    <w:rsid w:val="007A38EF"/>
    <w:rsid w:val="007A4852"/>
    <w:rsid w:val="007A58E3"/>
    <w:rsid w:val="007A6DBF"/>
    <w:rsid w:val="007A6FD8"/>
    <w:rsid w:val="007B123F"/>
    <w:rsid w:val="007B2101"/>
    <w:rsid w:val="007B26E8"/>
    <w:rsid w:val="007B36CE"/>
    <w:rsid w:val="007B3AC4"/>
    <w:rsid w:val="007B4040"/>
    <w:rsid w:val="007B5E17"/>
    <w:rsid w:val="007B6F06"/>
    <w:rsid w:val="007C1052"/>
    <w:rsid w:val="007C4B34"/>
    <w:rsid w:val="007C51E1"/>
    <w:rsid w:val="007C6410"/>
    <w:rsid w:val="007C73F1"/>
    <w:rsid w:val="007D00C3"/>
    <w:rsid w:val="007D093E"/>
    <w:rsid w:val="007D1BEF"/>
    <w:rsid w:val="007D42D5"/>
    <w:rsid w:val="007D50EE"/>
    <w:rsid w:val="007D5AEA"/>
    <w:rsid w:val="007D6548"/>
    <w:rsid w:val="007E0067"/>
    <w:rsid w:val="007E2C86"/>
    <w:rsid w:val="007E34AB"/>
    <w:rsid w:val="007E48BC"/>
    <w:rsid w:val="007E5B43"/>
    <w:rsid w:val="007E5BBC"/>
    <w:rsid w:val="007E72CC"/>
    <w:rsid w:val="007F1DFC"/>
    <w:rsid w:val="007F322A"/>
    <w:rsid w:val="0080332E"/>
    <w:rsid w:val="008035D3"/>
    <w:rsid w:val="00804946"/>
    <w:rsid w:val="008066A1"/>
    <w:rsid w:val="00806AAF"/>
    <w:rsid w:val="008075B1"/>
    <w:rsid w:val="00807DE1"/>
    <w:rsid w:val="008102B0"/>
    <w:rsid w:val="00811501"/>
    <w:rsid w:val="00811548"/>
    <w:rsid w:val="00812135"/>
    <w:rsid w:val="00812285"/>
    <w:rsid w:val="008129CE"/>
    <w:rsid w:val="008130DB"/>
    <w:rsid w:val="00814F46"/>
    <w:rsid w:val="008223A6"/>
    <w:rsid w:val="008309A6"/>
    <w:rsid w:val="008314C4"/>
    <w:rsid w:val="008331E9"/>
    <w:rsid w:val="00833A9A"/>
    <w:rsid w:val="00834551"/>
    <w:rsid w:val="00834DC9"/>
    <w:rsid w:val="00835CB1"/>
    <w:rsid w:val="00836996"/>
    <w:rsid w:val="008370AF"/>
    <w:rsid w:val="00837423"/>
    <w:rsid w:val="008377C6"/>
    <w:rsid w:val="00837AB7"/>
    <w:rsid w:val="008437AD"/>
    <w:rsid w:val="00847C9D"/>
    <w:rsid w:val="0085471E"/>
    <w:rsid w:val="00856650"/>
    <w:rsid w:val="00860529"/>
    <w:rsid w:val="008613BE"/>
    <w:rsid w:val="008614B4"/>
    <w:rsid w:val="00861659"/>
    <w:rsid w:val="00861B45"/>
    <w:rsid w:val="00861D29"/>
    <w:rsid w:val="0086287A"/>
    <w:rsid w:val="0086373E"/>
    <w:rsid w:val="00863A7D"/>
    <w:rsid w:val="008643A6"/>
    <w:rsid w:val="008660CC"/>
    <w:rsid w:val="00866B11"/>
    <w:rsid w:val="00870311"/>
    <w:rsid w:val="008703E8"/>
    <w:rsid w:val="0087058B"/>
    <w:rsid w:val="00871018"/>
    <w:rsid w:val="00871748"/>
    <w:rsid w:val="008749DD"/>
    <w:rsid w:val="00875571"/>
    <w:rsid w:val="0087611C"/>
    <w:rsid w:val="00880FE9"/>
    <w:rsid w:val="008825E9"/>
    <w:rsid w:val="00885059"/>
    <w:rsid w:val="00885E87"/>
    <w:rsid w:val="008864E2"/>
    <w:rsid w:val="00886961"/>
    <w:rsid w:val="00887DBB"/>
    <w:rsid w:val="00890536"/>
    <w:rsid w:val="008906E2"/>
    <w:rsid w:val="0089300C"/>
    <w:rsid w:val="00894B17"/>
    <w:rsid w:val="0089720B"/>
    <w:rsid w:val="008A10F4"/>
    <w:rsid w:val="008A1D8F"/>
    <w:rsid w:val="008A31C7"/>
    <w:rsid w:val="008A3546"/>
    <w:rsid w:val="008A4412"/>
    <w:rsid w:val="008A460F"/>
    <w:rsid w:val="008A664B"/>
    <w:rsid w:val="008A66CB"/>
    <w:rsid w:val="008B078D"/>
    <w:rsid w:val="008B16B6"/>
    <w:rsid w:val="008B1E78"/>
    <w:rsid w:val="008B1F52"/>
    <w:rsid w:val="008B2CB2"/>
    <w:rsid w:val="008B310E"/>
    <w:rsid w:val="008B3819"/>
    <w:rsid w:val="008B4AE3"/>
    <w:rsid w:val="008B753F"/>
    <w:rsid w:val="008B7A42"/>
    <w:rsid w:val="008B7FB1"/>
    <w:rsid w:val="008C1BC9"/>
    <w:rsid w:val="008C2FF5"/>
    <w:rsid w:val="008C4183"/>
    <w:rsid w:val="008C5B7F"/>
    <w:rsid w:val="008C7F98"/>
    <w:rsid w:val="008D04DC"/>
    <w:rsid w:val="008D0F5D"/>
    <w:rsid w:val="008D1FAC"/>
    <w:rsid w:val="008D2E20"/>
    <w:rsid w:val="008D2F7D"/>
    <w:rsid w:val="008D2FF3"/>
    <w:rsid w:val="008D3484"/>
    <w:rsid w:val="008D4CFE"/>
    <w:rsid w:val="008D4DE2"/>
    <w:rsid w:val="008D57CB"/>
    <w:rsid w:val="008D5EFE"/>
    <w:rsid w:val="008D67F8"/>
    <w:rsid w:val="008D69B2"/>
    <w:rsid w:val="008E0966"/>
    <w:rsid w:val="008E1260"/>
    <w:rsid w:val="008E22A1"/>
    <w:rsid w:val="008E5FFE"/>
    <w:rsid w:val="008E60E5"/>
    <w:rsid w:val="008F3328"/>
    <w:rsid w:val="008F356D"/>
    <w:rsid w:val="008F526C"/>
    <w:rsid w:val="008F6343"/>
    <w:rsid w:val="008F79D4"/>
    <w:rsid w:val="00900BE6"/>
    <w:rsid w:val="00901913"/>
    <w:rsid w:val="00901E6E"/>
    <w:rsid w:val="00902129"/>
    <w:rsid w:val="00902BC0"/>
    <w:rsid w:val="00903379"/>
    <w:rsid w:val="00903FBC"/>
    <w:rsid w:val="009068D2"/>
    <w:rsid w:val="00910B09"/>
    <w:rsid w:val="00911B06"/>
    <w:rsid w:val="00914122"/>
    <w:rsid w:val="00914E3D"/>
    <w:rsid w:val="00920884"/>
    <w:rsid w:val="0092198F"/>
    <w:rsid w:val="0092245C"/>
    <w:rsid w:val="0092359B"/>
    <w:rsid w:val="00923E9E"/>
    <w:rsid w:val="00925034"/>
    <w:rsid w:val="00926992"/>
    <w:rsid w:val="009271A2"/>
    <w:rsid w:val="0093234E"/>
    <w:rsid w:val="00933315"/>
    <w:rsid w:val="00934551"/>
    <w:rsid w:val="00935236"/>
    <w:rsid w:val="009361EE"/>
    <w:rsid w:val="00936716"/>
    <w:rsid w:val="009370AF"/>
    <w:rsid w:val="00940169"/>
    <w:rsid w:val="00940FA2"/>
    <w:rsid w:val="009411A9"/>
    <w:rsid w:val="0094179B"/>
    <w:rsid w:val="009425D2"/>
    <w:rsid w:val="00945B21"/>
    <w:rsid w:val="0094610A"/>
    <w:rsid w:val="00951FCD"/>
    <w:rsid w:val="00952FC6"/>
    <w:rsid w:val="00956252"/>
    <w:rsid w:val="00956DC0"/>
    <w:rsid w:val="00960EC8"/>
    <w:rsid w:val="00960F11"/>
    <w:rsid w:val="00962B0F"/>
    <w:rsid w:val="0096314E"/>
    <w:rsid w:val="00964188"/>
    <w:rsid w:val="00964335"/>
    <w:rsid w:val="009653E3"/>
    <w:rsid w:val="009660FA"/>
    <w:rsid w:val="00966205"/>
    <w:rsid w:val="00966DA4"/>
    <w:rsid w:val="00967F83"/>
    <w:rsid w:val="00971493"/>
    <w:rsid w:val="00971897"/>
    <w:rsid w:val="00971A21"/>
    <w:rsid w:val="00971D2C"/>
    <w:rsid w:val="00972F02"/>
    <w:rsid w:val="00972FF3"/>
    <w:rsid w:val="0097427F"/>
    <w:rsid w:val="00975C9C"/>
    <w:rsid w:val="00975F02"/>
    <w:rsid w:val="009802BB"/>
    <w:rsid w:val="00980642"/>
    <w:rsid w:val="00981280"/>
    <w:rsid w:val="00982C6F"/>
    <w:rsid w:val="009830CC"/>
    <w:rsid w:val="009838B1"/>
    <w:rsid w:val="0098468A"/>
    <w:rsid w:val="0098473B"/>
    <w:rsid w:val="00985C15"/>
    <w:rsid w:val="0098627F"/>
    <w:rsid w:val="009867EE"/>
    <w:rsid w:val="00987A6D"/>
    <w:rsid w:val="00991BDD"/>
    <w:rsid w:val="00991DEB"/>
    <w:rsid w:val="00991FEE"/>
    <w:rsid w:val="0099438D"/>
    <w:rsid w:val="00994871"/>
    <w:rsid w:val="00994EDF"/>
    <w:rsid w:val="00995C9F"/>
    <w:rsid w:val="00997B7D"/>
    <w:rsid w:val="009A0513"/>
    <w:rsid w:val="009A08AF"/>
    <w:rsid w:val="009A08BC"/>
    <w:rsid w:val="009A1114"/>
    <w:rsid w:val="009A12EE"/>
    <w:rsid w:val="009A1683"/>
    <w:rsid w:val="009A2536"/>
    <w:rsid w:val="009A3ADF"/>
    <w:rsid w:val="009A6906"/>
    <w:rsid w:val="009A6FDC"/>
    <w:rsid w:val="009A7C6C"/>
    <w:rsid w:val="009B0A27"/>
    <w:rsid w:val="009B1123"/>
    <w:rsid w:val="009B1664"/>
    <w:rsid w:val="009B43DB"/>
    <w:rsid w:val="009B4838"/>
    <w:rsid w:val="009B5AAE"/>
    <w:rsid w:val="009B5B89"/>
    <w:rsid w:val="009C15AA"/>
    <w:rsid w:val="009C211A"/>
    <w:rsid w:val="009C48CC"/>
    <w:rsid w:val="009C7BA1"/>
    <w:rsid w:val="009D01E1"/>
    <w:rsid w:val="009D3A40"/>
    <w:rsid w:val="009D4112"/>
    <w:rsid w:val="009D561F"/>
    <w:rsid w:val="009D5AB8"/>
    <w:rsid w:val="009D619B"/>
    <w:rsid w:val="009D65A3"/>
    <w:rsid w:val="009E00CD"/>
    <w:rsid w:val="009E0C31"/>
    <w:rsid w:val="009E15ED"/>
    <w:rsid w:val="009E1B08"/>
    <w:rsid w:val="009E228A"/>
    <w:rsid w:val="009E31A8"/>
    <w:rsid w:val="009E581C"/>
    <w:rsid w:val="009E64D8"/>
    <w:rsid w:val="009F021A"/>
    <w:rsid w:val="009F1124"/>
    <w:rsid w:val="009F232D"/>
    <w:rsid w:val="009F2BCA"/>
    <w:rsid w:val="009F3BE8"/>
    <w:rsid w:val="009F4371"/>
    <w:rsid w:val="009F4C89"/>
    <w:rsid w:val="009F5D15"/>
    <w:rsid w:val="009F7E18"/>
    <w:rsid w:val="009F7F89"/>
    <w:rsid w:val="00A00A8B"/>
    <w:rsid w:val="00A023CD"/>
    <w:rsid w:val="00A0298B"/>
    <w:rsid w:val="00A02EA1"/>
    <w:rsid w:val="00A0421F"/>
    <w:rsid w:val="00A04DCC"/>
    <w:rsid w:val="00A0514A"/>
    <w:rsid w:val="00A07BF5"/>
    <w:rsid w:val="00A10441"/>
    <w:rsid w:val="00A134DC"/>
    <w:rsid w:val="00A135E2"/>
    <w:rsid w:val="00A13F75"/>
    <w:rsid w:val="00A14699"/>
    <w:rsid w:val="00A153F5"/>
    <w:rsid w:val="00A161F5"/>
    <w:rsid w:val="00A16719"/>
    <w:rsid w:val="00A2183E"/>
    <w:rsid w:val="00A23026"/>
    <w:rsid w:val="00A2358C"/>
    <w:rsid w:val="00A26820"/>
    <w:rsid w:val="00A2745B"/>
    <w:rsid w:val="00A3070E"/>
    <w:rsid w:val="00A318E5"/>
    <w:rsid w:val="00A33235"/>
    <w:rsid w:val="00A336A8"/>
    <w:rsid w:val="00A34231"/>
    <w:rsid w:val="00A34895"/>
    <w:rsid w:val="00A34D07"/>
    <w:rsid w:val="00A37BF4"/>
    <w:rsid w:val="00A4055F"/>
    <w:rsid w:val="00A41050"/>
    <w:rsid w:val="00A417BE"/>
    <w:rsid w:val="00A43EF5"/>
    <w:rsid w:val="00A44BCF"/>
    <w:rsid w:val="00A4537F"/>
    <w:rsid w:val="00A45D01"/>
    <w:rsid w:val="00A46F24"/>
    <w:rsid w:val="00A502B2"/>
    <w:rsid w:val="00A50AB5"/>
    <w:rsid w:val="00A515A5"/>
    <w:rsid w:val="00A517C7"/>
    <w:rsid w:val="00A543C0"/>
    <w:rsid w:val="00A55DF5"/>
    <w:rsid w:val="00A57342"/>
    <w:rsid w:val="00A60D93"/>
    <w:rsid w:val="00A616F9"/>
    <w:rsid w:val="00A62399"/>
    <w:rsid w:val="00A62751"/>
    <w:rsid w:val="00A647EF"/>
    <w:rsid w:val="00A64D26"/>
    <w:rsid w:val="00A65B10"/>
    <w:rsid w:val="00A65B59"/>
    <w:rsid w:val="00A67169"/>
    <w:rsid w:val="00A6781A"/>
    <w:rsid w:val="00A7012D"/>
    <w:rsid w:val="00A74F40"/>
    <w:rsid w:val="00A77100"/>
    <w:rsid w:val="00A77CDC"/>
    <w:rsid w:val="00A77E79"/>
    <w:rsid w:val="00A804B4"/>
    <w:rsid w:val="00A81242"/>
    <w:rsid w:val="00A81896"/>
    <w:rsid w:val="00A82484"/>
    <w:rsid w:val="00A8303E"/>
    <w:rsid w:val="00A83569"/>
    <w:rsid w:val="00A856EA"/>
    <w:rsid w:val="00A8585A"/>
    <w:rsid w:val="00A876EA"/>
    <w:rsid w:val="00A921CD"/>
    <w:rsid w:val="00A93788"/>
    <w:rsid w:val="00A9427D"/>
    <w:rsid w:val="00A95038"/>
    <w:rsid w:val="00A95C94"/>
    <w:rsid w:val="00AA1400"/>
    <w:rsid w:val="00AA1DDF"/>
    <w:rsid w:val="00AA4048"/>
    <w:rsid w:val="00AA4A21"/>
    <w:rsid w:val="00AA4EAC"/>
    <w:rsid w:val="00AB0224"/>
    <w:rsid w:val="00AB066A"/>
    <w:rsid w:val="00AB265F"/>
    <w:rsid w:val="00AB5378"/>
    <w:rsid w:val="00AB67FE"/>
    <w:rsid w:val="00AB6F65"/>
    <w:rsid w:val="00AB727D"/>
    <w:rsid w:val="00AB7675"/>
    <w:rsid w:val="00AB7676"/>
    <w:rsid w:val="00AB7DA8"/>
    <w:rsid w:val="00AC0792"/>
    <w:rsid w:val="00AC0B4A"/>
    <w:rsid w:val="00AC17E4"/>
    <w:rsid w:val="00AC2828"/>
    <w:rsid w:val="00AC6D36"/>
    <w:rsid w:val="00AD0FFC"/>
    <w:rsid w:val="00AD17B2"/>
    <w:rsid w:val="00AD18C4"/>
    <w:rsid w:val="00AD2BDC"/>
    <w:rsid w:val="00AD2CB8"/>
    <w:rsid w:val="00AD2E3C"/>
    <w:rsid w:val="00AD3615"/>
    <w:rsid w:val="00AD39CE"/>
    <w:rsid w:val="00AD486A"/>
    <w:rsid w:val="00AD5880"/>
    <w:rsid w:val="00AD605A"/>
    <w:rsid w:val="00AD6A1A"/>
    <w:rsid w:val="00AE1A3A"/>
    <w:rsid w:val="00AE2472"/>
    <w:rsid w:val="00AE2756"/>
    <w:rsid w:val="00AE4F45"/>
    <w:rsid w:val="00AE5D91"/>
    <w:rsid w:val="00AE660B"/>
    <w:rsid w:val="00AF06D4"/>
    <w:rsid w:val="00AF2E9E"/>
    <w:rsid w:val="00AF4CAE"/>
    <w:rsid w:val="00AF6ABE"/>
    <w:rsid w:val="00B00DDA"/>
    <w:rsid w:val="00B01ABF"/>
    <w:rsid w:val="00B01D71"/>
    <w:rsid w:val="00B02654"/>
    <w:rsid w:val="00B041AC"/>
    <w:rsid w:val="00B04591"/>
    <w:rsid w:val="00B060A7"/>
    <w:rsid w:val="00B07CC7"/>
    <w:rsid w:val="00B07F62"/>
    <w:rsid w:val="00B129CC"/>
    <w:rsid w:val="00B12B16"/>
    <w:rsid w:val="00B152B6"/>
    <w:rsid w:val="00B159E8"/>
    <w:rsid w:val="00B178A4"/>
    <w:rsid w:val="00B20C51"/>
    <w:rsid w:val="00B211C1"/>
    <w:rsid w:val="00B22346"/>
    <w:rsid w:val="00B22B90"/>
    <w:rsid w:val="00B24553"/>
    <w:rsid w:val="00B252EE"/>
    <w:rsid w:val="00B25998"/>
    <w:rsid w:val="00B2667D"/>
    <w:rsid w:val="00B304A9"/>
    <w:rsid w:val="00B31747"/>
    <w:rsid w:val="00B346F5"/>
    <w:rsid w:val="00B34796"/>
    <w:rsid w:val="00B34E08"/>
    <w:rsid w:val="00B3583B"/>
    <w:rsid w:val="00B374D1"/>
    <w:rsid w:val="00B41AF5"/>
    <w:rsid w:val="00B42C10"/>
    <w:rsid w:val="00B43024"/>
    <w:rsid w:val="00B4382C"/>
    <w:rsid w:val="00B43EA9"/>
    <w:rsid w:val="00B4538A"/>
    <w:rsid w:val="00B46FA1"/>
    <w:rsid w:val="00B4765F"/>
    <w:rsid w:val="00B5040A"/>
    <w:rsid w:val="00B51C2D"/>
    <w:rsid w:val="00B52CCB"/>
    <w:rsid w:val="00B53CFD"/>
    <w:rsid w:val="00B559B9"/>
    <w:rsid w:val="00B55C29"/>
    <w:rsid w:val="00B55FE0"/>
    <w:rsid w:val="00B57244"/>
    <w:rsid w:val="00B60E20"/>
    <w:rsid w:val="00B61E06"/>
    <w:rsid w:val="00B628B5"/>
    <w:rsid w:val="00B62FB3"/>
    <w:rsid w:val="00B63139"/>
    <w:rsid w:val="00B64084"/>
    <w:rsid w:val="00B65256"/>
    <w:rsid w:val="00B6548E"/>
    <w:rsid w:val="00B654BE"/>
    <w:rsid w:val="00B65FAA"/>
    <w:rsid w:val="00B66A33"/>
    <w:rsid w:val="00B66FCB"/>
    <w:rsid w:val="00B70ACD"/>
    <w:rsid w:val="00B742BF"/>
    <w:rsid w:val="00B7520F"/>
    <w:rsid w:val="00B75801"/>
    <w:rsid w:val="00B7639C"/>
    <w:rsid w:val="00B77F2B"/>
    <w:rsid w:val="00B77F30"/>
    <w:rsid w:val="00B84775"/>
    <w:rsid w:val="00B853D9"/>
    <w:rsid w:val="00B87046"/>
    <w:rsid w:val="00B87FD5"/>
    <w:rsid w:val="00B90994"/>
    <w:rsid w:val="00B90F33"/>
    <w:rsid w:val="00B924BD"/>
    <w:rsid w:val="00B92730"/>
    <w:rsid w:val="00B931D6"/>
    <w:rsid w:val="00B9344E"/>
    <w:rsid w:val="00B938CD"/>
    <w:rsid w:val="00B96EF8"/>
    <w:rsid w:val="00B971DF"/>
    <w:rsid w:val="00B97374"/>
    <w:rsid w:val="00B97658"/>
    <w:rsid w:val="00B9790D"/>
    <w:rsid w:val="00BA12DC"/>
    <w:rsid w:val="00BA1508"/>
    <w:rsid w:val="00BA479F"/>
    <w:rsid w:val="00BA4A3E"/>
    <w:rsid w:val="00BA6B0B"/>
    <w:rsid w:val="00BA72DB"/>
    <w:rsid w:val="00BB21E3"/>
    <w:rsid w:val="00BB2C03"/>
    <w:rsid w:val="00BB306F"/>
    <w:rsid w:val="00BB3C30"/>
    <w:rsid w:val="00BB493C"/>
    <w:rsid w:val="00BB539B"/>
    <w:rsid w:val="00BB5B51"/>
    <w:rsid w:val="00BB67CA"/>
    <w:rsid w:val="00BB742C"/>
    <w:rsid w:val="00BC0969"/>
    <w:rsid w:val="00BC1922"/>
    <w:rsid w:val="00BC2C99"/>
    <w:rsid w:val="00BC3739"/>
    <w:rsid w:val="00BC3E20"/>
    <w:rsid w:val="00BC4E1E"/>
    <w:rsid w:val="00BC5F73"/>
    <w:rsid w:val="00BC64C9"/>
    <w:rsid w:val="00BC69E7"/>
    <w:rsid w:val="00BD1075"/>
    <w:rsid w:val="00BD3B75"/>
    <w:rsid w:val="00BD59BC"/>
    <w:rsid w:val="00BD5B44"/>
    <w:rsid w:val="00BD5D50"/>
    <w:rsid w:val="00BE06D9"/>
    <w:rsid w:val="00BE0DC2"/>
    <w:rsid w:val="00BE2E1F"/>
    <w:rsid w:val="00BE3592"/>
    <w:rsid w:val="00BE4C8D"/>
    <w:rsid w:val="00BE5571"/>
    <w:rsid w:val="00BE689B"/>
    <w:rsid w:val="00BE7854"/>
    <w:rsid w:val="00BF0E71"/>
    <w:rsid w:val="00BF53FF"/>
    <w:rsid w:val="00BF5C0A"/>
    <w:rsid w:val="00BF6892"/>
    <w:rsid w:val="00BF7827"/>
    <w:rsid w:val="00C02876"/>
    <w:rsid w:val="00C03380"/>
    <w:rsid w:val="00C049E1"/>
    <w:rsid w:val="00C0618D"/>
    <w:rsid w:val="00C0703E"/>
    <w:rsid w:val="00C0748C"/>
    <w:rsid w:val="00C10125"/>
    <w:rsid w:val="00C103CF"/>
    <w:rsid w:val="00C105C7"/>
    <w:rsid w:val="00C1112E"/>
    <w:rsid w:val="00C11610"/>
    <w:rsid w:val="00C11A95"/>
    <w:rsid w:val="00C11D79"/>
    <w:rsid w:val="00C12964"/>
    <w:rsid w:val="00C13A71"/>
    <w:rsid w:val="00C140F1"/>
    <w:rsid w:val="00C159C6"/>
    <w:rsid w:val="00C15C57"/>
    <w:rsid w:val="00C213FC"/>
    <w:rsid w:val="00C218D9"/>
    <w:rsid w:val="00C21D57"/>
    <w:rsid w:val="00C227AF"/>
    <w:rsid w:val="00C234C4"/>
    <w:rsid w:val="00C24C49"/>
    <w:rsid w:val="00C25872"/>
    <w:rsid w:val="00C264D5"/>
    <w:rsid w:val="00C26B87"/>
    <w:rsid w:val="00C27408"/>
    <w:rsid w:val="00C278F3"/>
    <w:rsid w:val="00C2793E"/>
    <w:rsid w:val="00C30B72"/>
    <w:rsid w:val="00C31827"/>
    <w:rsid w:val="00C318D3"/>
    <w:rsid w:val="00C3191F"/>
    <w:rsid w:val="00C324AA"/>
    <w:rsid w:val="00C32745"/>
    <w:rsid w:val="00C33DDC"/>
    <w:rsid w:val="00C35EA6"/>
    <w:rsid w:val="00C3633B"/>
    <w:rsid w:val="00C36EC8"/>
    <w:rsid w:val="00C376C1"/>
    <w:rsid w:val="00C4246E"/>
    <w:rsid w:val="00C427DE"/>
    <w:rsid w:val="00C43B6E"/>
    <w:rsid w:val="00C45338"/>
    <w:rsid w:val="00C46EEA"/>
    <w:rsid w:val="00C505DC"/>
    <w:rsid w:val="00C51709"/>
    <w:rsid w:val="00C52069"/>
    <w:rsid w:val="00C53FE9"/>
    <w:rsid w:val="00C5583D"/>
    <w:rsid w:val="00C559B9"/>
    <w:rsid w:val="00C55B25"/>
    <w:rsid w:val="00C574F0"/>
    <w:rsid w:val="00C57659"/>
    <w:rsid w:val="00C576D0"/>
    <w:rsid w:val="00C57DC1"/>
    <w:rsid w:val="00C605FC"/>
    <w:rsid w:val="00C60714"/>
    <w:rsid w:val="00C614E5"/>
    <w:rsid w:val="00C6181A"/>
    <w:rsid w:val="00C61887"/>
    <w:rsid w:val="00C61FD1"/>
    <w:rsid w:val="00C638FB"/>
    <w:rsid w:val="00C67452"/>
    <w:rsid w:val="00C67460"/>
    <w:rsid w:val="00C67BE6"/>
    <w:rsid w:val="00C7002D"/>
    <w:rsid w:val="00C71F95"/>
    <w:rsid w:val="00C74243"/>
    <w:rsid w:val="00C74777"/>
    <w:rsid w:val="00C802A0"/>
    <w:rsid w:val="00C80BCB"/>
    <w:rsid w:val="00C81D18"/>
    <w:rsid w:val="00C82913"/>
    <w:rsid w:val="00C82AE3"/>
    <w:rsid w:val="00C8342D"/>
    <w:rsid w:val="00C83ABC"/>
    <w:rsid w:val="00C83AF6"/>
    <w:rsid w:val="00C851C4"/>
    <w:rsid w:val="00C872F8"/>
    <w:rsid w:val="00C87B99"/>
    <w:rsid w:val="00C92DD5"/>
    <w:rsid w:val="00C93A24"/>
    <w:rsid w:val="00C94E72"/>
    <w:rsid w:val="00C9736A"/>
    <w:rsid w:val="00C974DC"/>
    <w:rsid w:val="00CA0056"/>
    <w:rsid w:val="00CA131C"/>
    <w:rsid w:val="00CA1386"/>
    <w:rsid w:val="00CA2CA6"/>
    <w:rsid w:val="00CA4698"/>
    <w:rsid w:val="00CA4F61"/>
    <w:rsid w:val="00CA5148"/>
    <w:rsid w:val="00CA673D"/>
    <w:rsid w:val="00CA68FD"/>
    <w:rsid w:val="00CB0819"/>
    <w:rsid w:val="00CB3BBA"/>
    <w:rsid w:val="00CB4A32"/>
    <w:rsid w:val="00CB5E99"/>
    <w:rsid w:val="00CB6943"/>
    <w:rsid w:val="00CC064B"/>
    <w:rsid w:val="00CC36EB"/>
    <w:rsid w:val="00CC3790"/>
    <w:rsid w:val="00CC4C1B"/>
    <w:rsid w:val="00CC6413"/>
    <w:rsid w:val="00CD0D8D"/>
    <w:rsid w:val="00CD0F32"/>
    <w:rsid w:val="00CD21DC"/>
    <w:rsid w:val="00CD3643"/>
    <w:rsid w:val="00CD43B5"/>
    <w:rsid w:val="00CD4876"/>
    <w:rsid w:val="00CD5691"/>
    <w:rsid w:val="00CD5C1D"/>
    <w:rsid w:val="00CE041E"/>
    <w:rsid w:val="00CE149D"/>
    <w:rsid w:val="00CE1C5D"/>
    <w:rsid w:val="00CE40C9"/>
    <w:rsid w:val="00CE598D"/>
    <w:rsid w:val="00CE7661"/>
    <w:rsid w:val="00CE7EB4"/>
    <w:rsid w:val="00CF1DCB"/>
    <w:rsid w:val="00CF2BA6"/>
    <w:rsid w:val="00CF2E16"/>
    <w:rsid w:val="00CF401E"/>
    <w:rsid w:val="00CF56F6"/>
    <w:rsid w:val="00D00FD9"/>
    <w:rsid w:val="00D01C16"/>
    <w:rsid w:val="00D03894"/>
    <w:rsid w:val="00D11463"/>
    <w:rsid w:val="00D11A28"/>
    <w:rsid w:val="00D11ED5"/>
    <w:rsid w:val="00D121EE"/>
    <w:rsid w:val="00D126A9"/>
    <w:rsid w:val="00D12DC8"/>
    <w:rsid w:val="00D13938"/>
    <w:rsid w:val="00D151F3"/>
    <w:rsid w:val="00D17BAC"/>
    <w:rsid w:val="00D20AD0"/>
    <w:rsid w:val="00D217C4"/>
    <w:rsid w:val="00D239E7"/>
    <w:rsid w:val="00D253F0"/>
    <w:rsid w:val="00D25549"/>
    <w:rsid w:val="00D262D2"/>
    <w:rsid w:val="00D272EA"/>
    <w:rsid w:val="00D2783A"/>
    <w:rsid w:val="00D32FFA"/>
    <w:rsid w:val="00D33BE3"/>
    <w:rsid w:val="00D37552"/>
    <w:rsid w:val="00D412F3"/>
    <w:rsid w:val="00D42E30"/>
    <w:rsid w:val="00D443B8"/>
    <w:rsid w:val="00D4516A"/>
    <w:rsid w:val="00D45D9D"/>
    <w:rsid w:val="00D46DAB"/>
    <w:rsid w:val="00D46EFF"/>
    <w:rsid w:val="00D4733A"/>
    <w:rsid w:val="00D50B9A"/>
    <w:rsid w:val="00D51989"/>
    <w:rsid w:val="00D57C3F"/>
    <w:rsid w:val="00D57F19"/>
    <w:rsid w:val="00D6145F"/>
    <w:rsid w:val="00D6155E"/>
    <w:rsid w:val="00D6187B"/>
    <w:rsid w:val="00D625B0"/>
    <w:rsid w:val="00D63FA8"/>
    <w:rsid w:val="00D640D0"/>
    <w:rsid w:val="00D64EB5"/>
    <w:rsid w:val="00D65E96"/>
    <w:rsid w:val="00D6739A"/>
    <w:rsid w:val="00D67E45"/>
    <w:rsid w:val="00D703B6"/>
    <w:rsid w:val="00D72C8B"/>
    <w:rsid w:val="00D74FA8"/>
    <w:rsid w:val="00D7766E"/>
    <w:rsid w:val="00D776A2"/>
    <w:rsid w:val="00D812DA"/>
    <w:rsid w:val="00D831D2"/>
    <w:rsid w:val="00D83DFB"/>
    <w:rsid w:val="00D85AEA"/>
    <w:rsid w:val="00D86EFD"/>
    <w:rsid w:val="00D91431"/>
    <w:rsid w:val="00D9384F"/>
    <w:rsid w:val="00D9399B"/>
    <w:rsid w:val="00D94307"/>
    <w:rsid w:val="00D95034"/>
    <w:rsid w:val="00D953A5"/>
    <w:rsid w:val="00D963B6"/>
    <w:rsid w:val="00D97449"/>
    <w:rsid w:val="00D974D3"/>
    <w:rsid w:val="00DA0750"/>
    <w:rsid w:val="00DA113A"/>
    <w:rsid w:val="00DA2DF5"/>
    <w:rsid w:val="00DA3326"/>
    <w:rsid w:val="00DA37B1"/>
    <w:rsid w:val="00DA4B16"/>
    <w:rsid w:val="00DA55D2"/>
    <w:rsid w:val="00DB0E6D"/>
    <w:rsid w:val="00DB1775"/>
    <w:rsid w:val="00DB1E84"/>
    <w:rsid w:val="00DB51E1"/>
    <w:rsid w:val="00DB6989"/>
    <w:rsid w:val="00DB7622"/>
    <w:rsid w:val="00DB7A63"/>
    <w:rsid w:val="00DC03ED"/>
    <w:rsid w:val="00DC0783"/>
    <w:rsid w:val="00DC16C5"/>
    <w:rsid w:val="00DC2933"/>
    <w:rsid w:val="00DC3F3C"/>
    <w:rsid w:val="00DC4097"/>
    <w:rsid w:val="00DC427E"/>
    <w:rsid w:val="00DC58D5"/>
    <w:rsid w:val="00DC5D58"/>
    <w:rsid w:val="00DC6213"/>
    <w:rsid w:val="00DC6D82"/>
    <w:rsid w:val="00DD09A8"/>
    <w:rsid w:val="00DD1DA5"/>
    <w:rsid w:val="00DD2DD9"/>
    <w:rsid w:val="00DD3B11"/>
    <w:rsid w:val="00DD4105"/>
    <w:rsid w:val="00DD498D"/>
    <w:rsid w:val="00DD6286"/>
    <w:rsid w:val="00DD7365"/>
    <w:rsid w:val="00DD75A6"/>
    <w:rsid w:val="00DD7B26"/>
    <w:rsid w:val="00DE0A47"/>
    <w:rsid w:val="00DE1965"/>
    <w:rsid w:val="00DE2C0A"/>
    <w:rsid w:val="00DE3BCD"/>
    <w:rsid w:val="00DF031E"/>
    <w:rsid w:val="00DF185F"/>
    <w:rsid w:val="00DF2046"/>
    <w:rsid w:val="00DF69CD"/>
    <w:rsid w:val="00DF6AE3"/>
    <w:rsid w:val="00DF7161"/>
    <w:rsid w:val="00DF7C35"/>
    <w:rsid w:val="00E04934"/>
    <w:rsid w:val="00E05035"/>
    <w:rsid w:val="00E06B62"/>
    <w:rsid w:val="00E118BF"/>
    <w:rsid w:val="00E11B6E"/>
    <w:rsid w:val="00E1270E"/>
    <w:rsid w:val="00E131C5"/>
    <w:rsid w:val="00E135E4"/>
    <w:rsid w:val="00E140EC"/>
    <w:rsid w:val="00E14C0C"/>
    <w:rsid w:val="00E14CA3"/>
    <w:rsid w:val="00E14F30"/>
    <w:rsid w:val="00E15467"/>
    <w:rsid w:val="00E159FD"/>
    <w:rsid w:val="00E1780F"/>
    <w:rsid w:val="00E211DF"/>
    <w:rsid w:val="00E21EEA"/>
    <w:rsid w:val="00E24379"/>
    <w:rsid w:val="00E3003F"/>
    <w:rsid w:val="00E30932"/>
    <w:rsid w:val="00E32243"/>
    <w:rsid w:val="00E33D5A"/>
    <w:rsid w:val="00E34585"/>
    <w:rsid w:val="00E347BF"/>
    <w:rsid w:val="00E34FFB"/>
    <w:rsid w:val="00E35BF3"/>
    <w:rsid w:val="00E3769D"/>
    <w:rsid w:val="00E37C34"/>
    <w:rsid w:val="00E37EB5"/>
    <w:rsid w:val="00E40597"/>
    <w:rsid w:val="00E409C9"/>
    <w:rsid w:val="00E40CA3"/>
    <w:rsid w:val="00E40D81"/>
    <w:rsid w:val="00E40FEB"/>
    <w:rsid w:val="00E41C06"/>
    <w:rsid w:val="00E43524"/>
    <w:rsid w:val="00E43DAA"/>
    <w:rsid w:val="00E473A7"/>
    <w:rsid w:val="00E47C4C"/>
    <w:rsid w:val="00E47C93"/>
    <w:rsid w:val="00E519CA"/>
    <w:rsid w:val="00E552BD"/>
    <w:rsid w:val="00E55D94"/>
    <w:rsid w:val="00E570F4"/>
    <w:rsid w:val="00E572A9"/>
    <w:rsid w:val="00E614C1"/>
    <w:rsid w:val="00E6258A"/>
    <w:rsid w:val="00E63C3D"/>
    <w:rsid w:val="00E655A7"/>
    <w:rsid w:val="00E658BF"/>
    <w:rsid w:val="00E66358"/>
    <w:rsid w:val="00E674A6"/>
    <w:rsid w:val="00E6778E"/>
    <w:rsid w:val="00E67B4B"/>
    <w:rsid w:val="00E67D53"/>
    <w:rsid w:val="00E7210E"/>
    <w:rsid w:val="00E74116"/>
    <w:rsid w:val="00E74B75"/>
    <w:rsid w:val="00E751DF"/>
    <w:rsid w:val="00E7590F"/>
    <w:rsid w:val="00E76363"/>
    <w:rsid w:val="00E76B18"/>
    <w:rsid w:val="00E76CF2"/>
    <w:rsid w:val="00E779AC"/>
    <w:rsid w:val="00E80FEF"/>
    <w:rsid w:val="00E81704"/>
    <w:rsid w:val="00E83DBB"/>
    <w:rsid w:val="00E845C6"/>
    <w:rsid w:val="00E859B1"/>
    <w:rsid w:val="00E90BB5"/>
    <w:rsid w:val="00E91758"/>
    <w:rsid w:val="00E91D7D"/>
    <w:rsid w:val="00E92117"/>
    <w:rsid w:val="00E92155"/>
    <w:rsid w:val="00E944A7"/>
    <w:rsid w:val="00E95D99"/>
    <w:rsid w:val="00E961FF"/>
    <w:rsid w:val="00EA0326"/>
    <w:rsid w:val="00EA36BD"/>
    <w:rsid w:val="00EA385F"/>
    <w:rsid w:val="00EA674E"/>
    <w:rsid w:val="00EB17DD"/>
    <w:rsid w:val="00EB1B7D"/>
    <w:rsid w:val="00EB1F70"/>
    <w:rsid w:val="00EB23BD"/>
    <w:rsid w:val="00EB37F5"/>
    <w:rsid w:val="00EB5D3C"/>
    <w:rsid w:val="00EB75F0"/>
    <w:rsid w:val="00EC35CE"/>
    <w:rsid w:val="00EC3B8F"/>
    <w:rsid w:val="00EC4BDA"/>
    <w:rsid w:val="00ED09C7"/>
    <w:rsid w:val="00ED1604"/>
    <w:rsid w:val="00ED31C4"/>
    <w:rsid w:val="00ED7B3B"/>
    <w:rsid w:val="00EE35FA"/>
    <w:rsid w:val="00EE3988"/>
    <w:rsid w:val="00EE42BF"/>
    <w:rsid w:val="00EE4906"/>
    <w:rsid w:val="00EE49EB"/>
    <w:rsid w:val="00EE6093"/>
    <w:rsid w:val="00EE6390"/>
    <w:rsid w:val="00EE6527"/>
    <w:rsid w:val="00EE7139"/>
    <w:rsid w:val="00EF18CF"/>
    <w:rsid w:val="00EF2E59"/>
    <w:rsid w:val="00EF475A"/>
    <w:rsid w:val="00EF571B"/>
    <w:rsid w:val="00EF779C"/>
    <w:rsid w:val="00EF7D58"/>
    <w:rsid w:val="00F030A6"/>
    <w:rsid w:val="00F03108"/>
    <w:rsid w:val="00F04862"/>
    <w:rsid w:val="00F05A3A"/>
    <w:rsid w:val="00F05F07"/>
    <w:rsid w:val="00F06609"/>
    <w:rsid w:val="00F06C24"/>
    <w:rsid w:val="00F07540"/>
    <w:rsid w:val="00F101B7"/>
    <w:rsid w:val="00F11C40"/>
    <w:rsid w:val="00F123BA"/>
    <w:rsid w:val="00F12C06"/>
    <w:rsid w:val="00F15C48"/>
    <w:rsid w:val="00F15DAC"/>
    <w:rsid w:val="00F164E2"/>
    <w:rsid w:val="00F172AF"/>
    <w:rsid w:val="00F2152A"/>
    <w:rsid w:val="00F2335B"/>
    <w:rsid w:val="00F23E06"/>
    <w:rsid w:val="00F253AD"/>
    <w:rsid w:val="00F2610D"/>
    <w:rsid w:val="00F27D32"/>
    <w:rsid w:val="00F31C55"/>
    <w:rsid w:val="00F3355C"/>
    <w:rsid w:val="00F34B34"/>
    <w:rsid w:val="00F34E24"/>
    <w:rsid w:val="00F356EB"/>
    <w:rsid w:val="00F3652E"/>
    <w:rsid w:val="00F36ED4"/>
    <w:rsid w:val="00F3754B"/>
    <w:rsid w:val="00F37FDB"/>
    <w:rsid w:val="00F40A6F"/>
    <w:rsid w:val="00F4187B"/>
    <w:rsid w:val="00F41AE2"/>
    <w:rsid w:val="00F43070"/>
    <w:rsid w:val="00F43C8E"/>
    <w:rsid w:val="00F44A4A"/>
    <w:rsid w:val="00F450F9"/>
    <w:rsid w:val="00F45F5D"/>
    <w:rsid w:val="00F47414"/>
    <w:rsid w:val="00F509D4"/>
    <w:rsid w:val="00F5201F"/>
    <w:rsid w:val="00F52EDC"/>
    <w:rsid w:val="00F536E1"/>
    <w:rsid w:val="00F53BD9"/>
    <w:rsid w:val="00F54DC5"/>
    <w:rsid w:val="00F554EF"/>
    <w:rsid w:val="00F5735B"/>
    <w:rsid w:val="00F61C43"/>
    <w:rsid w:val="00F64229"/>
    <w:rsid w:val="00F65088"/>
    <w:rsid w:val="00F65CDB"/>
    <w:rsid w:val="00F70E3B"/>
    <w:rsid w:val="00F71175"/>
    <w:rsid w:val="00F71431"/>
    <w:rsid w:val="00F727F2"/>
    <w:rsid w:val="00F75159"/>
    <w:rsid w:val="00F76448"/>
    <w:rsid w:val="00F7645B"/>
    <w:rsid w:val="00F77D26"/>
    <w:rsid w:val="00F804A4"/>
    <w:rsid w:val="00F805DC"/>
    <w:rsid w:val="00F807E3"/>
    <w:rsid w:val="00F81459"/>
    <w:rsid w:val="00F81A0C"/>
    <w:rsid w:val="00F84C65"/>
    <w:rsid w:val="00F85117"/>
    <w:rsid w:val="00F85698"/>
    <w:rsid w:val="00F86E0C"/>
    <w:rsid w:val="00F86FAA"/>
    <w:rsid w:val="00F87826"/>
    <w:rsid w:val="00F87B58"/>
    <w:rsid w:val="00F91C4C"/>
    <w:rsid w:val="00F93108"/>
    <w:rsid w:val="00F935EB"/>
    <w:rsid w:val="00F94925"/>
    <w:rsid w:val="00F95B55"/>
    <w:rsid w:val="00F9754F"/>
    <w:rsid w:val="00F97E18"/>
    <w:rsid w:val="00FA0811"/>
    <w:rsid w:val="00FA3C13"/>
    <w:rsid w:val="00FA40D7"/>
    <w:rsid w:val="00FA44EB"/>
    <w:rsid w:val="00FA67EB"/>
    <w:rsid w:val="00FA6A0D"/>
    <w:rsid w:val="00FB06DC"/>
    <w:rsid w:val="00FB0758"/>
    <w:rsid w:val="00FB1D5C"/>
    <w:rsid w:val="00FB2C5D"/>
    <w:rsid w:val="00FB34CC"/>
    <w:rsid w:val="00FB3766"/>
    <w:rsid w:val="00FB3A0B"/>
    <w:rsid w:val="00FB3EF7"/>
    <w:rsid w:val="00FB75C5"/>
    <w:rsid w:val="00FC019E"/>
    <w:rsid w:val="00FC0AF3"/>
    <w:rsid w:val="00FC29F5"/>
    <w:rsid w:val="00FC2F34"/>
    <w:rsid w:val="00FC53A5"/>
    <w:rsid w:val="00FC5B98"/>
    <w:rsid w:val="00FC63B6"/>
    <w:rsid w:val="00FC75D2"/>
    <w:rsid w:val="00FD1A51"/>
    <w:rsid w:val="00FD49D2"/>
    <w:rsid w:val="00FD590C"/>
    <w:rsid w:val="00FE047C"/>
    <w:rsid w:val="00FE2342"/>
    <w:rsid w:val="00FE36FA"/>
    <w:rsid w:val="00FE3BF1"/>
    <w:rsid w:val="00FE6F33"/>
    <w:rsid w:val="00FF0053"/>
    <w:rsid w:val="00FF06F2"/>
    <w:rsid w:val="00FF3FB9"/>
    <w:rsid w:val="00FF5897"/>
    <w:rsid w:val="00FF7215"/>
    <w:rsid w:val="00FF7C54"/>
    <w:rsid w:val="00FF7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7FE"/>
    <w:pPr>
      <w:suppressAutoHyphens/>
    </w:pPr>
    <w:rPr>
      <w:sz w:val="24"/>
      <w:szCs w:val="24"/>
      <w:lang w:eastAsia="ar-SA"/>
    </w:rPr>
  </w:style>
  <w:style w:type="paragraph" w:styleId="1">
    <w:name w:val="heading 1"/>
    <w:aliases w:val="Гоник_Заголовок 1"/>
    <w:basedOn w:val="a"/>
    <w:next w:val="a"/>
    <w:qFormat/>
    <w:rsid w:val="00F76448"/>
    <w:pPr>
      <w:keepNext/>
      <w:numPr>
        <w:numId w:val="6"/>
      </w:numPr>
      <w:spacing w:before="240" w:after="60"/>
      <w:ind w:left="540" w:firstLine="0"/>
      <w:outlineLvl w:val="0"/>
    </w:pPr>
    <w:rPr>
      <w:rFonts w:eastAsia="MS Mincho" w:cs="Arial"/>
      <w:b/>
      <w:bCs/>
      <w:kern w:val="1"/>
      <w:sz w:val="32"/>
      <w:szCs w:val="32"/>
    </w:rPr>
  </w:style>
  <w:style w:type="paragraph" w:styleId="2">
    <w:name w:val="heading 2"/>
    <w:aliases w:val="Гоник_Заголовок 2,h2,H2"/>
    <w:basedOn w:val="a"/>
    <w:next w:val="a"/>
    <w:link w:val="20"/>
    <w:qFormat/>
    <w:rsid w:val="00F76448"/>
    <w:pPr>
      <w:keepNext/>
      <w:numPr>
        <w:ilvl w:val="1"/>
        <w:numId w:val="6"/>
      </w:numPr>
      <w:spacing w:before="240" w:after="60"/>
      <w:outlineLvl w:val="1"/>
    </w:pPr>
    <w:rPr>
      <w:rFonts w:cs="Arial"/>
      <w:b/>
      <w:bCs/>
      <w:i/>
      <w:iCs/>
      <w:sz w:val="28"/>
      <w:szCs w:val="28"/>
    </w:rPr>
  </w:style>
  <w:style w:type="paragraph" w:styleId="3">
    <w:name w:val="heading 3"/>
    <w:aliases w:val="Гоник_Заголовок 3,H3,h3"/>
    <w:basedOn w:val="a"/>
    <w:next w:val="a"/>
    <w:qFormat/>
    <w:rsid w:val="00F76448"/>
    <w:pPr>
      <w:keepNext/>
      <w:numPr>
        <w:ilvl w:val="2"/>
        <w:numId w:val="6"/>
      </w:numPr>
      <w:spacing w:before="240" w:after="60"/>
      <w:outlineLvl w:val="2"/>
    </w:pPr>
    <w:rPr>
      <w:rFonts w:ascii="Arial" w:hAnsi="Arial"/>
      <w:b/>
      <w:bCs/>
      <w:sz w:val="26"/>
      <w:szCs w:val="26"/>
    </w:rPr>
  </w:style>
  <w:style w:type="paragraph" w:styleId="4">
    <w:name w:val="heading 4"/>
    <w:aliases w:val="H4"/>
    <w:basedOn w:val="a"/>
    <w:next w:val="a"/>
    <w:qFormat/>
    <w:rsid w:val="00F76448"/>
    <w:pPr>
      <w:keepNext/>
      <w:numPr>
        <w:ilvl w:val="3"/>
        <w:numId w:val="6"/>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1">
    <w:name w:val="WW8Num2z1"/>
    <w:rsid w:val="00F76448"/>
    <w:rPr>
      <w:rFonts w:ascii="Times New Roman" w:hAnsi="Times New Roman" w:cs="Times New Roman"/>
    </w:rPr>
  </w:style>
  <w:style w:type="character" w:customStyle="1" w:styleId="WW8Num3z2">
    <w:name w:val="WW8Num3z2"/>
    <w:rsid w:val="00F76448"/>
    <w:rPr>
      <w:i w:val="0"/>
    </w:rPr>
  </w:style>
  <w:style w:type="character" w:customStyle="1" w:styleId="WW8Num4z0">
    <w:name w:val="WW8Num4z0"/>
    <w:rsid w:val="00F76448"/>
    <w:rPr>
      <w:rFonts w:eastAsia="MS Mincho"/>
    </w:rPr>
  </w:style>
  <w:style w:type="character" w:customStyle="1" w:styleId="WW8Num5z0">
    <w:name w:val="WW8Num5z0"/>
    <w:rsid w:val="00F76448"/>
    <w:rPr>
      <w:rFonts w:cs="Times New Roman"/>
      <w:color w:val="auto"/>
    </w:rPr>
  </w:style>
  <w:style w:type="character" w:customStyle="1" w:styleId="WW8Num5z1">
    <w:name w:val="WW8Num5z1"/>
    <w:rsid w:val="00F76448"/>
    <w:rPr>
      <w:rFonts w:cs="Times New Roman"/>
      <w:b w:val="0"/>
    </w:rPr>
  </w:style>
  <w:style w:type="character" w:customStyle="1" w:styleId="WW8Num5z2">
    <w:name w:val="WW8Num5z2"/>
    <w:rsid w:val="00F76448"/>
    <w:rPr>
      <w:rFonts w:cs="Times New Roman"/>
    </w:rPr>
  </w:style>
  <w:style w:type="character" w:customStyle="1" w:styleId="WW8Num6z2">
    <w:name w:val="WW8Num6z2"/>
    <w:rsid w:val="00F76448"/>
    <w:rPr>
      <w:b w:val="0"/>
      <w:i w:val="0"/>
    </w:rPr>
  </w:style>
  <w:style w:type="character" w:customStyle="1" w:styleId="WW8Num7z2">
    <w:name w:val="WW8Num7z2"/>
    <w:rsid w:val="00F76448"/>
    <w:rPr>
      <w:b w:val="0"/>
      <w:i w:val="0"/>
    </w:rPr>
  </w:style>
  <w:style w:type="character" w:customStyle="1" w:styleId="WW8Num8z0">
    <w:name w:val="WW8Num8z0"/>
    <w:rsid w:val="00F76448"/>
    <w:rPr>
      <w:b w:val="0"/>
      <w:i w:val="0"/>
    </w:rPr>
  </w:style>
  <w:style w:type="character" w:customStyle="1" w:styleId="WW8Num8z1">
    <w:name w:val="WW8Num8z1"/>
    <w:rsid w:val="00F76448"/>
    <w:rPr>
      <w:rFonts w:ascii="Courier New" w:hAnsi="Courier New" w:cs="Courier New"/>
    </w:rPr>
  </w:style>
  <w:style w:type="character" w:customStyle="1" w:styleId="WW8Num8z2">
    <w:name w:val="WW8Num8z2"/>
    <w:rsid w:val="00F76448"/>
    <w:rPr>
      <w:rFonts w:ascii="Wingdings" w:hAnsi="Wingdings"/>
    </w:rPr>
  </w:style>
  <w:style w:type="character" w:customStyle="1" w:styleId="WW8Num8z3">
    <w:name w:val="WW8Num8z3"/>
    <w:rsid w:val="00F76448"/>
    <w:rPr>
      <w:rFonts w:ascii="Symbol" w:hAnsi="Symbol"/>
    </w:rPr>
  </w:style>
  <w:style w:type="character" w:customStyle="1" w:styleId="WW8Num9z0">
    <w:name w:val="WW8Num9z0"/>
    <w:rsid w:val="00F76448"/>
    <w:rPr>
      <w:b w:val="0"/>
      <w:i w:val="0"/>
    </w:rPr>
  </w:style>
  <w:style w:type="character" w:customStyle="1" w:styleId="WW8Num9z1">
    <w:name w:val="WW8Num9z1"/>
    <w:rsid w:val="00F76448"/>
    <w:rPr>
      <w:rFonts w:ascii="Courier New" w:hAnsi="Courier New" w:cs="Courier New"/>
    </w:rPr>
  </w:style>
  <w:style w:type="character" w:customStyle="1" w:styleId="WW8Num9z2">
    <w:name w:val="WW8Num9z2"/>
    <w:rsid w:val="00F76448"/>
    <w:rPr>
      <w:rFonts w:ascii="Wingdings" w:hAnsi="Wingdings"/>
    </w:rPr>
  </w:style>
  <w:style w:type="character" w:customStyle="1" w:styleId="WW8Num9z3">
    <w:name w:val="WW8Num9z3"/>
    <w:rsid w:val="00F76448"/>
    <w:rPr>
      <w:rFonts w:ascii="Symbol" w:hAnsi="Symbol"/>
    </w:rPr>
  </w:style>
  <w:style w:type="character" w:customStyle="1" w:styleId="WW8Num11z0">
    <w:name w:val="WW8Num11z0"/>
    <w:rsid w:val="00F76448"/>
    <w:rPr>
      <w:b w:val="0"/>
    </w:rPr>
  </w:style>
  <w:style w:type="character" w:customStyle="1" w:styleId="WW8Num12z0">
    <w:name w:val="WW8Num12z0"/>
    <w:rsid w:val="00F76448"/>
    <w:rPr>
      <w:b w:val="0"/>
      <w:i w:val="0"/>
    </w:rPr>
  </w:style>
  <w:style w:type="character" w:customStyle="1" w:styleId="WW8Num12z1">
    <w:name w:val="WW8Num12z1"/>
    <w:rsid w:val="00F76448"/>
    <w:rPr>
      <w:rFonts w:ascii="Courier New" w:hAnsi="Courier New" w:cs="Courier New"/>
    </w:rPr>
  </w:style>
  <w:style w:type="character" w:customStyle="1" w:styleId="WW8Num12z2">
    <w:name w:val="WW8Num12z2"/>
    <w:rsid w:val="00F76448"/>
    <w:rPr>
      <w:rFonts w:ascii="Wingdings" w:hAnsi="Wingdings"/>
    </w:rPr>
  </w:style>
  <w:style w:type="character" w:customStyle="1" w:styleId="WW8Num12z3">
    <w:name w:val="WW8Num12z3"/>
    <w:rsid w:val="00F76448"/>
    <w:rPr>
      <w:rFonts w:ascii="Symbol" w:hAnsi="Symbol"/>
    </w:rPr>
  </w:style>
  <w:style w:type="character" w:customStyle="1" w:styleId="WW8Num16z0">
    <w:name w:val="WW8Num16z0"/>
    <w:rsid w:val="00F76448"/>
    <w:rPr>
      <w:rFonts w:ascii="Symbol" w:hAnsi="Symbol"/>
    </w:rPr>
  </w:style>
  <w:style w:type="character" w:customStyle="1" w:styleId="WW8Num16z1">
    <w:name w:val="WW8Num16z1"/>
    <w:rsid w:val="00F76448"/>
    <w:rPr>
      <w:rFonts w:ascii="Courier New" w:hAnsi="Courier New" w:cs="Courier New"/>
    </w:rPr>
  </w:style>
  <w:style w:type="character" w:customStyle="1" w:styleId="WW8Num16z2">
    <w:name w:val="WW8Num16z2"/>
    <w:rsid w:val="00F76448"/>
    <w:rPr>
      <w:rFonts w:ascii="Wingdings" w:hAnsi="Wingdings"/>
    </w:rPr>
  </w:style>
  <w:style w:type="character" w:customStyle="1" w:styleId="WW8Num17z0">
    <w:name w:val="WW8Num17z0"/>
    <w:rsid w:val="00F76448"/>
    <w:rPr>
      <w:b w:val="0"/>
      <w:i w:val="0"/>
    </w:rPr>
  </w:style>
  <w:style w:type="character" w:customStyle="1" w:styleId="WW8Num17z1">
    <w:name w:val="WW8Num17z1"/>
    <w:rsid w:val="00F76448"/>
    <w:rPr>
      <w:rFonts w:ascii="Courier New" w:hAnsi="Courier New" w:cs="Courier New"/>
    </w:rPr>
  </w:style>
  <w:style w:type="character" w:customStyle="1" w:styleId="WW8Num17z2">
    <w:name w:val="WW8Num17z2"/>
    <w:rsid w:val="00F76448"/>
    <w:rPr>
      <w:rFonts w:ascii="Wingdings" w:hAnsi="Wingdings"/>
    </w:rPr>
  </w:style>
  <w:style w:type="character" w:customStyle="1" w:styleId="WW8Num17z3">
    <w:name w:val="WW8Num17z3"/>
    <w:rsid w:val="00F76448"/>
    <w:rPr>
      <w:rFonts w:ascii="Symbol" w:hAnsi="Symbol"/>
    </w:rPr>
  </w:style>
  <w:style w:type="character" w:customStyle="1" w:styleId="WW8Num18z2">
    <w:name w:val="WW8Num18z2"/>
    <w:rsid w:val="00F76448"/>
    <w:rPr>
      <w:b w:val="0"/>
    </w:rPr>
  </w:style>
  <w:style w:type="character" w:customStyle="1" w:styleId="WW8Num21z0">
    <w:name w:val="WW8Num21z0"/>
    <w:rsid w:val="00F76448"/>
    <w:rPr>
      <w:color w:val="auto"/>
    </w:rPr>
  </w:style>
  <w:style w:type="character" w:customStyle="1" w:styleId="WW8Num21z1">
    <w:name w:val="WW8Num21z1"/>
    <w:rsid w:val="00F76448"/>
    <w:rPr>
      <w:b/>
      <w:color w:val="auto"/>
    </w:rPr>
  </w:style>
  <w:style w:type="character" w:customStyle="1" w:styleId="WW8Num24z0">
    <w:name w:val="WW8Num24z0"/>
    <w:rsid w:val="00F76448"/>
    <w:rPr>
      <w:b w:val="0"/>
      <w:i w:val="0"/>
    </w:rPr>
  </w:style>
  <w:style w:type="character" w:customStyle="1" w:styleId="WW8Num24z1">
    <w:name w:val="WW8Num24z1"/>
    <w:rsid w:val="00F76448"/>
    <w:rPr>
      <w:rFonts w:ascii="Courier New" w:hAnsi="Courier New" w:cs="Courier New"/>
    </w:rPr>
  </w:style>
  <w:style w:type="character" w:customStyle="1" w:styleId="WW8Num24z2">
    <w:name w:val="WW8Num24z2"/>
    <w:rsid w:val="00F76448"/>
    <w:rPr>
      <w:rFonts w:ascii="Wingdings" w:hAnsi="Wingdings"/>
    </w:rPr>
  </w:style>
  <w:style w:type="character" w:customStyle="1" w:styleId="WW8Num24z3">
    <w:name w:val="WW8Num24z3"/>
    <w:rsid w:val="00F76448"/>
    <w:rPr>
      <w:rFonts w:ascii="Symbol" w:hAnsi="Symbol"/>
    </w:rPr>
  </w:style>
  <w:style w:type="character" w:customStyle="1" w:styleId="10">
    <w:name w:val="Основной шрифт абзаца1"/>
    <w:rsid w:val="00F76448"/>
  </w:style>
  <w:style w:type="character" w:customStyle="1" w:styleId="11">
    <w:name w:val="Заголовок 1 Знак"/>
    <w:aliases w:val="Гоник_Заголовок 1 Знак"/>
    <w:rsid w:val="00F76448"/>
    <w:rPr>
      <w:rFonts w:eastAsia="MS Mincho" w:cs="Arial"/>
      <w:b/>
      <w:bCs/>
      <w:kern w:val="1"/>
      <w:sz w:val="32"/>
      <w:szCs w:val="32"/>
      <w:lang w:val="ru-RU" w:eastAsia="ar-SA" w:bidi="ar-SA"/>
    </w:rPr>
  </w:style>
  <w:style w:type="character" w:customStyle="1" w:styleId="21">
    <w:name w:val="Заголовок 2 Знак1"/>
    <w:rsid w:val="00F76448"/>
    <w:rPr>
      <w:rFonts w:cs="Arial"/>
      <w:b/>
      <w:bCs/>
      <w:i/>
      <w:iCs/>
      <w:sz w:val="28"/>
      <w:szCs w:val="28"/>
      <w:lang w:val="ru-RU" w:eastAsia="ar-SA" w:bidi="ar-SA"/>
    </w:rPr>
  </w:style>
  <w:style w:type="character" w:customStyle="1" w:styleId="Normal">
    <w:name w:val="Normal Знак"/>
    <w:qFormat/>
    <w:rsid w:val="00F76448"/>
    <w:rPr>
      <w:sz w:val="28"/>
      <w:lang w:val="ru-RU" w:eastAsia="ar-SA" w:bidi="ar-SA"/>
    </w:rPr>
  </w:style>
  <w:style w:type="character" w:customStyle="1" w:styleId="a3">
    <w:name w:val="Основной текст Знак"/>
    <w:uiPriority w:val="99"/>
    <w:rsid w:val="00F76448"/>
    <w:rPr>
      <w:rFonts w:eastAsia="MS Mincho"/>
      <w:sz w:val="26"/>
      <w:szCs w:val="24"/>
      <w:lang w:val="ru-RU" w:eastAsia="ar-SA" w:bidi="ar-SA"/>
    </w:rPr>
  </w:style>
  <w:style w:type="character" w:customStyle="1" w:styleId="a4">
    <w:name w:val="Основной текст с отступом Знак"/>
    <w:uiPriority w:val="99"/>
    <w:rsid w:val="00F76448"/>
    <w:rPr>
      <w:sz w:val="28"/>
      <w:lang w:val="ru-RU" w:eastAsia="ar-SA" w:bidi="ar-SA"/>
    </w:rPr>
  </w:style>
  <w:style w:type="character" w:styleId="a5">
    <w:name w:val="page number"/>
    <w:basedOn w:val="10"/>
    <w:rsid w:val="00F76448"/>
  </w:style>
  <w:style w:type="character" w:customStyle="1" w:styleId="a6">
    <w:name w:val="Нижний колонтитул Знак"/>
    <w:link w:val="12"/>
    <w:uiPriority w:val="99"/>
    <w:rsid w:val="00F76448"/>
    <w:rPr>
      <w:rFonts w:eastAsia="MS Mincho"/>
      <w:spacing w:val="-2"/>
      <w:sz w:val="24"/>
      <w:szCs w:val="24"/>
      <w:lang w:val="ru-RU" w:eastAsia="ar-SA" w:bidi="ar-SA"/>
    </w:rPr>
  </w:style>
  <w:style w:type="character" w:styleId="a7">
    <w:name w:val="Hyperlink"/>
    <w:rsid w:val="00F76448"/>
    <w:rPr>
      <w:color w:val="0000FF"/>
      <w:u w:val="single"/>
    </w:rPr>
  </w:style>
  <w:style w:type="character" w:customStyle="1" w:styleId="a8">
    <w:name w:val="Текст примечания Знак"/>
    <w:rsid w:val="00F76448"/>
    <w:rPr>
      <w:lang w:val="ru-RU" w:eastAsia="ar-SA" w:bidi="ar-SA"/>
    </w:rPr>
  </w:style>
  <w:style w:type="character" w:customStyle="1" w:styleId="a9">
    <w:name w:val="Символ сноски"/>
    <w:rsid w:val="00F76448"/>
    <w:rPr>
      <w:vertAlign w:val="superscript"/>
    </w:rPr>
  </w:style>
  <w:style w:type="character" w:customStyle="1" w:styleId="aa">
    <w:name w:val="Схема документа Знак"/>
    <w:rsid w:val="00F76448"/>
    <w:rPr>
      <w:rFonts w:ascii="Tahoma" w:hAnsi="Tahoma" w:cs="Tahoma"/>
      <w:shd w:val="clear" w:color="auto" w:fill="000080"/>
    </w:rPr>
  </w:style>
  <w:style w:type="character" w:customStyle="1" w:styleId="13">
    <w:name w:val="Знак примечания1"/>
    <w:rsid w:val="00F76448"/>
    <w:rPr>
      <w:sz w:val="16"/>
      <w:szCs w:val="16"/>
    </w:rPr>
  </w:style>
  <w:style w:type="character" w:customStyle="1" w:styleId="ab">
    <w:name w:val="Тема примечания Знак"/>
    <w:uiPriority w:val="99"/>
    <w:rsid w:val="00F76448"/>
    <w:rPr>
      <w:b/>
      <w:bCs/>
      <w:lang w:val="ru-RU" w:eastAsia="ar-SA" w:bidi="ar-SA"/>
    </w:rPr>
  </w:style>
  <w:style w:type="character" w:customStyle="1" w:styleId="ac">
    <w:name w:val="Текст выноски Знак"/>
    <w:uiPriority w:val="99"/>
    <w:rsid w:val="00F76448"/>
    <w:rPr>
      <w:rFonts w:ascii="Tahoma" w:hAnsi="Tahoma" w:cs="Tahoma"/>
      <w:sz w:val="16"/>
      <w:szCs w:val="16"/>
    </w:rPr>
  </w:style>
  <w:style w:type="character" w:customStyle="1" w:styleId="30">
    <w:name w:val="Заголовок 3 Знак"/>
    <w:aliases w:val="Гоник_Заголовок 3 Знак,H3 Знак,h3 Знак"/>
    <w:rsid w:val="00F76448"/>
    <w:rPr>
      <w:rFonts w:ascii="Arial" w:hAnsi="Arial" w:cs="Arial"/>
      <w:b/>
      <w:bCs/>
      <w:sz w:val="26"/>
      <w:szCs w:val="26"/>
    </w:rPr>
  </w:style>
  <w:style w:type="character" w:customStyle="1" w:styleId="31">
    <w:name w:val="Основной текст 3 Знак"/>
    <w:link w:val="32"/>
    <w:rsid w:val="00F76448"/>
    <w:rPr>
      <w:sz w:val="16"/>
      <w:szCs w:val="16"/>
    </w:rPr>
  </w:style>
  <w:style w:type="character" w:customStyle="1" w:styleId="ad">
    <w:name w:val="Подзаголовок Знак"/>
    <w:rsid w:val="00F76448"/>
    <w:rPr>
      <w:b/>
      <w:bCs/>
      <w:sz w:val="24"/>
      <w:szCs w:val="24"/>
    </w:rPr>
  </w:style>
  <w:style w:type="character" w:customStyle="1" w:styleId="ae">
    <w:name w:val="Верхний колонтитул Знак"/>
    <w:link w:val="14"/>
    <w:uiPriority w:val="99"/>
    <w:rsid w:val="00F76448"/>
    <w:rPr>
      <w:sz w:val="24"/>
      <w:szCs w:val="24"/>
    </w:rPr>
  </w:style>
  <w:style w:type="character" w:customStyle="1" w:styleId="FontStyle21">
    <w:name w:val="Font Style21"/>
    <w:rsid w:val="00F76448"/>
    <w:rPr>
      <w:rFonts w:ascii="Times New Roman" w:hAnsi="Times New Roman" w:cs="Times New Roman"/>
      <w:sz w:val="24"/>
      <w:szCs w:val="24"/>
    </w:rPr>
  </w:style>
  <w:style w:type="character" w:customStyle="1" w:styleId="22">
    <w:name w:val="Основной текст с отступом 2 Знак"/>
    <w:link w:val="23"/>
    <w:uiPriority w:val="99"/>
    <w:rsid w:val="00F76448"/>
    <w:rPr>
      <w:sz w:val="24"/>
      <w:szCs w:val="24"/>
    </w:rPr>
  </w:style>
  <w:style w:type="character" w:customStyle="1" w:styleId="af">
    <w:name w:val="Обычный отступ Знак"/>
    <w:rsid w:val="00F76448"/>
    <w:rPr>
      <w:rFonts w:ascii="Calibri" w:eastAsia="Calibri" w:hAnsi="Calibri" w:cs="Calibri"/>
      <w:sz w:val="24"/>
      <w:szCs w:val="24"/>
    </w:rPr>
  </w:style>
  <w:style w:type="character" w:styleId="af0">
    <w:name w:val="FollowedHyperlink"/>
    <w:uiPriority w:val="99"/>
    <w:rsid w:val="00F76448"/>
    <w:rPr>
      <w:color w:val="800080"/>
      <w:u w:val="single"/>
    </w:rPr>
  </w:style>
  <w:style w:type="character" w:customStyle="1" w:styleId="220">
    <w:name w:val="Заголовок 2 Знак2"/>
    <w:rsid w:val="00F76448"/>
    <w:rPr>
      <w:rFonts w:cs="Arial"/>
      <w:b/>
      <w:bCs/>
      <w:i/>
      <w:iCs/>
      <w:sz w:val="28"/>
      <w:szCs w:val="28"/>
    </w:rPr>
  </w:style>
  <w:style w:type="character" w:customStyle="1" w:styleId="33">
    <w:name w:val="Основной текст с отступом 3 Знак"/>
    <w:rsid w:val="00F76448"/>
    <w:rPr>
      <w:sz w:val="28"/>
      <w:szCs w:val="24"/>
    </w:rPr>
  </w:style>
  <w:style w:type="character" w:customStyle="1" w:styleId="15">
    <w:name w:val="Основной текст Знак Знак Знак Знак Знак1"/>
    <w:rsid w:val="00F76448"/>
    <w:rPr>
      <w:rFonts w:eastAsia="MS Mincho" w:cs="Times New Roman"/>
      <w:sz w:val="24"/>
      <w:szCs w:val="24"/>
      <w:lang w:val="ru-RU" w:eastAsia="ar-SA" w:bidi="ar-SA"/>
    </w:rPr>
  </w:style>
  <w:style w:type="character" w:customStyle="1" w:styleId="BodyTextChar1">
    <w:name w:val="Body Text Char1"/>
    <w:rsid w:val="00F76448"/>
    <w:rPr>
      <w:rFonts w:eastAsia="MS Mincho" w:cs="Times New Roman"/>
      <w:sz w:val="24"/>
      <w:szCs w:val="24"/>
      <w:lang w:val="ru-RU" w:eastAsia="ar-SA" w:bidi="ar-SA"/>
    </w:rPr>
  </w:style>
  <w:style w:type="character" w:customStyle="1" w:styleId="8">
    <w:name w:val="Знак Знак8"/>
    <w:rsid w:val="00F76448"/>
    <w:rPr>
      <w:sz w:val="16"/>
      <w:szCs w:val="16"/>
      <w:lang w:eastAsia="ar-SA" w:bidi="ar-SA"/>
    </w:rPr>
  </w:style>
  <w:style w:type="character" w:customStyle="1" w:styleId="150">
    <w:name w:val="Знак Знак15"/>
    <w:rsid w:val="00F76448"/>
    <w:rPr>
      <w:rFonts w:eastAsia="MS Mincho" w:cs="Arial"/>
      <w:b/>
      <w:bCs/>
      <w:kern w:val="1"/>
      <w:sz w:val="32"/>
      <w:szCs w:val="32"/>
      <w:lang w:val="ru-RU" w:eastAsia="ar-SA" w:bidi="ar-SA"/>
    </w:rPr>
  </w:style>
  <w:style w:type="character" w:customStyle="1" w:styleId="140">
    <w:name w:val="Знак Знак14"/>
    <w:rsid w:val="00F76448"/>
    <w:rPr>
      <w:rFonts w:ascii="Arial" w:hAnsi="Arial"/>
      <w:b/>
      <w:bCs/>
      <w:sz w:val="26"/>
      <w:szCs w:val="26"/>
      <w:lang w:eastAsia="ar-SA" w:bidi="ar-SA"/>
    </w:rPr>
  </w:style>
  <w:style w:type="character" w:customStyle="1" w:styleId="24">
    <w:name w:val="Знак Знак2"/>
    <w:rsid w:val="00F76448"/>
    <w:rPr>
      <w:rFonts w:ascii="Calibri" w:eastAsia="Calibri" w:hAnsi="Calibri"/>
      <w:sz w:val="24"/>
      <w:szCs w:val="24"/>
      <w:lang w:eastAsia="ar-SA" w:bidi="ar-SA"/>
    </w:rPr>
  </w:style>
  <w:style w:type="character" w:customStyle="1" w:styleId="9">
    <w:name w:val="Знак Знак9"/>
    <w:rsid w:val="00F76448"/>
    <w:rPr>
      <w:lang w:val="ru-RU" w:eastAsia="ar-SA" w:bidi="ar-SA"/>
    </w:rPr>
  </w:style>
  <w:style w:type="character" w:customStyle="1" w:styleId="130">
    <w:name w:val="Знак Знак13"/>
    <w:rsid w:val="00F76448"/>
    <w:rPr>
      <w:sz w:val="24"/>
      <w:szCs w:val="24"/>
      <w:lang w:eastAsia="ar-SA" w:bidi="ar-SA"/>
    </w:rPr>
  </w:style>
  <w:style w:type="character" w:customStyle="1" w:styleId="110">
    <w:name w:val="Знак Знак11"/>
    <w:rsid w:val="00F76448"/>
    <w:rPr>
      <w:rFonts w:ascii="MS Mincho" w:eastAsia="MS Mincho" w:hAnsi="MS Mincho"/>
      <w:spacing w:val="-2"/>
      <w:sz w:val="24"/>
      <w:szCs w:val="24"/>
      <w:lang w:val="ru-RU" w:eastAsia="ar-SA" w:bidi="ar-SA"/>
    </w:rPr>
  </w:style>
  <w:style w:type="character" w:customStyle="1" w:styleId="120">
    <w:name w:val="Знак Знак12"/>
    <w:rsid w:val="00F76448"/>
    <w:rPr>
      <w:sz w:val="28"/>
      <w:lang w:val="ru-RU" w:eastAsia="ar-SA" w:bidi="ar-SA"/>
    </w:rPr>
  </w:style>
  <w:style w:type="character" w:customStyle="1" w:styleId="7">
    <w:name w:val="Знак Знак7"/>
    <w:rsid w:val="00F76448"/>
    <w:rPr>
      <w:b/>
      <w:bCs/>
      <w:sz w:val="24"/>
      <w:szCs w:val="24"/>
      <w:lang w:eastAsia="ar-SA" w:bidi="ar-SA"/>
    </w:rPr>
  </w:style>
  <w:style w:type="character" w:customStyle="1" w:styleId="34">
    <w:name w:val="Знак Знак3"/>
    <w:rsid w:val="00F76448"/>
    <w:rPr>
      <w:sz w:val="24"/>
      <w:szCs w:val="24"/>
      <w:lang w:eastAsia="ar-SA" w:bidi="ar-SA"/>
    </w:rPr>
  </w:style>
  <w:style w:type="character" w:customStyle="1" w:styleId="100">
    <w:name w:val="Знак Знак10"/>
    <w:rsid w:val="00F76448"/>
    <w:rPr>
      <w:sz w:val="28"/>
      <w:szCs w:val="24"/>
      <w:lang w:eastAsia="ar-SA" w:bidi="ar-SA"/>
    </w:rPr>
  </w:style>
  <w:style w:type="character" w:customStyle="1" w:styleId="6">
    <w:name w:val="Знак Знак6"/>
    <w:rsid w:val="00F76448"/>
    <w:rPr>
      <w:rFonts w:ascii="Tahoma" w:hAnsi="Tahoma" w:cs="Tahoma"/>
      <w:lang w:eastAsia="ar-SA" w:bidi="ar-SA"/>
    </w:rPr>
  </w:style>
  <w:style w:type="character" w:customStyle="1" w:styleId="5">
    <w:name w:val="Знак Знак5"/>
    <w:rsid w:val="00F76448"/>
    <w:rPr>
      <w:b/>
      <w:bCs/>
      <w:lang w:val="ru-RU" w:eastAsia="ar-SA" w:bidi="ar-SA"/>
    </w:rPr>
  </w:style>
  <w:style w:type="character" w:customStyle="1" w:styleId="40">
    <w:name w:val="Знак Знак4"/>
    <w:rsid w:val="00F76448"/>
    <w:rPr>
      <w:rFonts w:ascii="Tahoma" w:hAnsi="Tahoma" w:cs="Tahoma"/>
      <w:sz w:val="16"/>
      <w:szCs w:val="16"/>
      <w:lang w:eastAsia="ar-SA" w:bidi="ar-SA"/>
    </w:rPr>
  </w:style>
  <w:style w:type="character" w:customStyle="1" w:styleId="af1">
    <w:name w:val="Текст Знак"/>
    <w:rsid w:val="00F76448"/>
    <w:rPr>
      <w:rFonts w:eastAsia="MS Mincho"/>
      <w:spacing w:val="-2"/>
      <w:sz w:val="26"/>
    </w:rPr>
  </w:style>
  <w:style w:type="character" w:customStyle="1" w:styleId="af2">
    <w:name w:val="Абзац списка Знак"/>
    <w:aliases w:val="Маркер Знак,List Paragraph1 Знак,List Paragraph Знак,название Знак,Bullet List Знак,FooterText Знак,numbered Знак,SL_Абзац списка Знак,Абзац списка2 Знак,Bullet Number Знак,Нумерованый список Знак,lp1 Знак,Абзац списка4 Знак"/>
    <w:uiPriority w:val="34"/>
    <w:qFormat/>
    <w:rsid w:val="00F76448"/>
    <w:rPr>
      <w:sz w:val="24"/>
      <w:szCs w:val="24"/>
    </w:rPr>
  </w:style>
  <w:style w:type="character" w:customStyle="1" w:styleId="41">
    <w:name w:val="Заголовок 4 Знак"/>
    <w:aliases w:val="H4 Знак"/>
    <w:rsid w:val="00F76448"/>
    <w:rPr>
      <w:b/>
      <w:bCs/>
      <w:sz w:val="28"/>
      <w:szCs w:val="28"/>
    </w:rPr>
  </w:style>
  <w:style w:type="character" w:customStyle="1" w:styleId="af3">
    <w:name w:val="Текст концевой сноски Знак"/>
    <w:basedOn w:val="10"/>
    <w:uiPriority w:val="99"/>
    <w:rsid w:val="00F76448"/>
  </w:style>
  <w:style w:type="character" w:customStyle="1" w:styleId="af4">
    <w:name w:val="Символы концевой сноски"/>
    <w:basedOn w:val="10"/>
    <w:rsid w:val="00F76448"/>
    <w:rPr>
      <w:vertAlign w:val="superscript"/>
    </w:rPr>
  </w:style>
  <w:style w:type="character" w:customStyle="1" w:styleId="af5">
    <w:name w:val="Текст сноски Знак"/>
    <w:basedOn w:val="10"/>
    <w:uiPriority w:val="99"/>
    <w:rsid w:val="00F76448"/>
  </w:style>
  <w:style w:type="character" w:styleId="af6">
    <w:name w:val="footnote reference"/>
    <w:uiPriority w:val="99"/>
    <w:rsid w:val="00F76448"/>
    <w:rPr>
      <w:vertAlign w:val="superscript"/>
    </w:rPr>
  </w:style>
  <w:style w:type="character" w:styleId="af7">
    <w:name w:val="endnote reference"/>
    <w:uiPriority w:val="99"/>
    <w:rsid w:val="00F76448"/>
    <w:rPr>
      <w:vertAlign w:val="superscript"/>
    </w:rPr>
  </w:style>
  <w:style w:type="paragraph" w:customStyle="1" w:styleId="16">
    <w:name w:val="Заголовок1"/>
    <w:basedOn w:val="a"/>
    <w:next w:val="af8"/>
    <w:rsid w:val="00F76448"/>
    <w:pPr>
      <w:keepNext/>
      <w:spacing w:before="240" w:after="120"/>
    </w:pPr>
    <w:rPr>
      <w:rFonts w:ascii="Arial" w:eastAsia="SimSun" w:hAnsi="Arial" w:cs="Mangal"/>
      <w:sz w:val="28"/>
      <w:szCs w:val="28"/>
    </w:rPr>
  </w:style>
  <w:style w:type="paragraph" w:styleId="af8">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7"/>
    <w:uiPriority w:val="99"/>
    <w:rsid w:val="00F76448"/>
    <w:pPr>
      <w:ind w:firstLine="709"/>
      <w:jc w:val="both"/>
    </w:pPr>
    <w:rPr>
      <w:rFonts w:eastAsia="MS Mincho"/>
      <w:sz w:val="26"/>
    </w:rPr>
  </w:style>
  <w:style w:type="paragraph" w:styleId="af9">
    <w:name w:val="List"/>
    <w:basedOn w:val="af8"/>
    <w:rsid w:val="00F76448"/>
    <w:rPr>
      <w:rFonts w:cs="Mangal"/>
    </w:rPr>
  </w:style>
  <w:style w:type="paragraph" w:customStyle="1" w:styleId="18">
    <w:name w:val="Название1"/>
    <w:basedOn w:val="a"/>
    <w:rsid w:val="00F76448"/>
    <w:pPr>
      <w:suppressLineNumbers/>
      <w:spacing w:before="120" w:after="120"/>
    </w:pPr>
    <w:rPr>
      <w:rFonts w:cs="Mangal"/>
      <w:i/>
      <w:iCs/>
    </w:rPr>
  </w:style>
  <w:style w:type="paragraph" w:customStyle="1" w:styleId="19">
    <w:name w:val="Указатель1"/>
    <w:basedOn w:val="a"/>
    <w:rsid w:val="00F76448"/>
    <w:pPr>
      <w:suppressLineNumbers/>
    </w:pPr>
    <w:rPr>
      <w:rFonts w:cs="Mangal"/>
    </w:rPr>
  </w:style>
  <w:style w:type="paragraph" w:customStyle="1" w:styleId="1a">
    <w:name w:val="Обычный1"/>
    <w:link w:val="CharChar"/>
    <w:qFormat/>
    <w:rsid w:val="00F76448"/>
    <w:pPr>
      <w:suppressAutoHyphens/>
      <w:ind w:firstLine="720"/>
      <w:jc w:val="both"/>
    </w:pPr>
    <w:rPr>
      <w:rFonts w:eastAsia="Arial"/>
      <w:sz w:val="28"/>
      <w:lang w:eastAsia="ar-SA"/>
    </w:rPr>
  </w:style>
  <w:style w:type="paragraph" w:customStyle="1" w:styleId="1b">
    <w:name w:val="Текст1"/>
    <w:basedOn w:val="1a"/>
    <w:rsid w:val="00F76448"/>
    <w:pPr>
      <w:ind w:firstLine="0"/>
      <w:jc w:val="left"/>
    </w:pPr>
    <w:rPr>
      <w:sz w:val="26"/>
    </w:rPr>
  </w:style>
  <w:style w:type="paragraph" w:customStyle="1" w:styleId="111">
    <w:name w:val="Заголовок 11"/>
    <w:basedOn w:val="1a"/>
    <w:next w:val="1a"/>
    <w:rsid w:val="00F76448"/>
    <w:pPr>
      <w:keepNext/>
      <w:spacing w:before="240" w:after="60"/>
      <w:ind w:firstLine="0"/>
      <w:jc w:val="center"/>
    </w:pPr>
    <w:rPr>
      <w:b/>
      <w:kern w:val="1"/>
    </w:rPr>
  </w:style>
  <w:style w:type="paragraph" w:styleId="afa">
    <w:name w:val="header"/>
    <w:basedOn w:val="a"/>
    <w:link w:val="1c"/>
    <w:uiPriority w:val="99"/>
    <w:rsid w:val="00F76448"/>
  </w:style>
  <w:style w:type="paragraph" w:styleId="afb">
    <w:name w:val="Body Text Indent"/>
    <w:basedOn w:val="a"/>
    <w:link w:val="1d"/>
    <w:rsid w:val="00F76448"/>
    <w:pPr>
      <w:ind w:firstLine="720"/>
    </w:pPr>
    <w:rPr>
      <w:sz w:val="28"/>
      <w:szCs w:val="20"/>
    </w:rPr>
  </w:style>
  <w:style w:type="paragraph" w:customStyle="1" w:styleId="25">
    <w:name w:val="Маркированный список2"/>
    <w:basedOn w:val="a"/>
    <w:rsid w:val="00F76448"/>
    <w:pPr>
      <w:autoSpaceDE w:val="0"/>
      <w:ind w:right="306"/>
      <w:jc w:val="both"/>
    </w:pPr>
    <w:rPr>
      <w:b/>
      <w:bCs/>
      <w:i/>
      <w:sz w:val="28"/>
      <w:szCs w:val="28"/>
    </w:rPr>
  </w:style>
  <w:style w:type="paragraph" w:styleId="afc">
    <w:name w:val="footer"/>
    <w:basedOn w:val="a"/>
    <w:link w:val="1e"/>
    <w:uiPriority w:val="99"/>
    <w:rsid w:val="00F76448"/>
    <w:pPr>
      <w:widowControl w:val="0"/>
      <w:autoSpaceDE w:val="0"/>
      <w:spacing w:line="300" w:lineRule="auto"/>
      <w:ind w:left="72" w:firstLine="680"/>
      <w:jc w:val="both"/>
    </w:pPr>
    <w:rPr>
      <w:rFonts w:eastAsia="MS Mincho"/>
      <w:spacing w:val="-2"/>
    </w:rPr>
  </w:style>
  <w:style w:type="paragraph" w:customStyle="1" w:styleId="310">
    <w:name w:val="Основной текст с отступом 31"/>
    <w:basedOn w:val="a"/>
    <w:rsid w:val="00F76448"/>
    <w:pPr>
      <w:spacing w:before="120"/>
      <w:ind w:left="284" w:firstLine="424"/>
    </w:pPr>
    <w:rPr>
      <w:sz w:val="28"/>
    </w:rPr>
  </w:style>
  <w:style w:type="paragraph" w:customStyle="1" w:styleId="42">
    <w:name w:val="заголовок 4"/>
    <w:basedOn w:val="a"/>
    <w:next w:val="a"/>
    <w:rsid w:val="00F76448"/>
    <w:pPr>
      <w:keepNext/>
      <w:jc w:val="center"/>
    </w:pPr>
    <w:rPr>
      <w:spacing w:val="-2"/>
      <w:szCs w:val="20"/>
    </w:rPr>
  </w:style>
  <w:style w:type="paragraph" w:customStyle="1" w:styleId="1f">
    <w:name w:val="заголовок 1"/>
    <w:basedOn w:val="a"/>
    <w:next w:val="a"/>
    <w:rsid w:val="00F76448"/>
    <w:pPr>
      <w:keepNext/>
      <w:spacing w:before="240" w:after="60"/>
      <w:jc w:val="both"/>
    </w:pPr>
    <w:rPr>
      <w:rFonts w:ascii="Arial" w:hAnsi="Arial"/>
      <w:b/>
      <w:kern w:val="1"/>
      <w:sz w:val="28"/>
      <w:szCs w:val="20"/>
      <w:lang w:val="en-GB"/>
    </w:rPr>
  </w:style>
  <w:style w:type="paragraph" w:styleId="afd">
    <w:name w:val="footnote text"/>
    <w:aliases w:val="Footnote Text Char Знак Знак,Footnote Text Char Знак,Footnote Text Char Знак Знак Знак Знак"/>
    <w:basedOn w:val="a"/>
    <w:link w:val="1f0"/>
    <w:uiPriority w:val="99"/>
    <w:rsid w:val="00F76448"/>
    <w:pPr>
      <w:widowControl w:val="0"/>
      <w:autoSpaceDE w:val="0"/>
    </w:pPr>
    <w:rPr>
      <w:sz w:val="20"/>
      <w:szCs w:val="20"/>
    </w:rPr>
  </w:style>
  <w:style w:type="paragraph" w:customStyle="1" w:styleId="afe">
    <w:name w:val="Статья"/>
    <w:basedOn w:val="af8"/>
    <w:next w:val="a"/>
    <w:rsid w:val="00F76448"/>
    <w:pPr>
      <w:keepNext/>
      <w:keepLines/>
      <w:spacing w:before="160" w:after="160"/>
      <w:ind w:left="717" w:hanging="360"/>
      <w:jc w:val="center"/>
    </w:pPr>
    <w:rPr>
      <w:rFonts w:eastAsia="Times New Roman"/>
      <w:b/>
      <w:bCs/>
      <w:sz w:val="24"/>
    </w:rPr>
  </w:style>
  <w:style w:type="paragraph" w:customStyle="1" w:styleId="ConsNormal">
    <w:name w:val="ConsNormal"/>
    <w:rsid w:val="00F76448"/>
    <w:pPr>
      <w:widowControl w:val="0"/>
      <w:suppressAutoHyphens/>
      <w:autoSpaceDE w:val="0"/>
      <w:ind w:firstLine="720"/>
    </w:pPr>
    <w:rPr>
      <w:rFonts w:ascii="Arial" w:eastAsia="Arial" w:hAnsi="Arial" w:cs="Arial"/>
      <w:lang w:eastAsia="ar-SA"/>
    </w:rPr>
  </w:style>
  <w:style w:type="paragraph" w:customStyle="1" w:styleId="1f1">
    <w:name w:val="Текст примечания1"/>
    <w:basedOn w:val="a"/>
    <w:rsid w:val="00F76448"/>
    <w:rPr>
      <w:sz w:val="20"/>
      <w:szCs w:val="20"/>
    </w:rPr>
  </w:style>
  <w:style w:type="paragraph" w:customStyle="1" w:styleId="311">
    <w:name w:val="Основной текст 31"/>
    <w:basedOn w:val="a"/>
    <w:rsid w:val="00F76448"/>
    <w:pPr>
      <w:spacing w:after="120"/>
    </w:pPr>
    <w:rPr>
      <w:sz w:val="16"/>
      <w:szCs w:val="16"/>
    </w:rPr>
  </w:style>
  <w:style w:type="paragraph" w:customStyle="1" w:styleId="210">
    <w:name w:val="Основной текст 21"/>
    <w:basedOn w:val="a"/>
    <w:rsid w:val="00F76448"/>
    <w:pPr>
      <w:spacing w:after="120" w:line="480" w:lineRule="auto"/>
    </w:pPr>
  </w:style>
  <w:style w:type="paragraph" w:styleId="aff">
    <w:name w:val="Title"/>
    <w:basedOn w:val="a"/>
    <w:next w:val="aff0"/>
    <w:link w:val="aff1"/>
    <w:uiPriority w:val="99"/>
    <w:qFormat/>
    <w:rsid w:val="00F76448"/>
    <w:pPr>
      <w:widowControl w:val="0"/>
      <w:autoSpaceDE w:val="0"/>
      <w:spacing w:before="240" w:after="60"/>
      <w:jc w:val="center"/>
    </w:pPr>
    <w:rPr>
      <w:rFonts w:ascii="Arial" w:hAnsi="Arial" w:cs="Arial"/>
      <w:b/>
      <w:bCs/>
      <w:kern w:val="1"/>
      <w:sz w:val="32"/>
      <w:szCs w:val="32"/>
    </w:rPr>
  </w:style>
  <w:style w:type="paragraph" w:styleId="aff0">
    <w:name w:val="Subtitle"/>
    <w:basedOn w:val="a"/>
    <w:next w:val="af8"/>
    <w:link w:val="1f2"/>
    <w:qFormat/>
    <w:rsid w:val="00F76448"/>
    <w:rPr>
      <w:b/>
      <w:bCs/>
    </w:rPr>
  </w:style>
  <w:style w:type="paragraph" w:customStyle="1" w:styleId="Head71">
    <w:name w:val="Head 7.1"/>
    <w:basedOn w:val="a"/>
    <w:rsid w:val="00F76448"/>
    <w:pPr>
      <w:widowControl w:val="0"/>
      <w:jc w:val="center"/>
    </w:pPr>
    <w:rPr>
      <w:rFonts w:ascii="CG Times" w:hAnsi="CG Times"/>
      <w:b/>
      <w:sz w:val="28"/>
      <w:szCs w:val="20"/>
      <w:lang w:val="en-US"/>
    </w:rPr>
  </w:style>
  <w:style w:type="paragraph" w:customStyle="1" w:styleId="35">
    <w:name w:val="Текст3"/>
    <w:basedOn w:val="a"/>
    <w:rsid w:val="00F76448"/>
    <w:pPr>
      <w:ind w:firstLine="900"/>
      <w:jc w:val="both"/>
    </w:pPr>
    <w:rPr>
      <w:rFonts w:eastAsia="MS Mincho"/>
      <w:spacing w:val="-2"/>
      <w:sz w:val="26"/>
      <w:szCs w:val="20"/>
    </w:rPr>
  </w:style>
  <w:style w:type="paragraph" w:customStyle="1" w:styleId="aff2">
    <w:name w:val="Нормальный"/>
    <w:rsid w:val="00F76448"/>
    <w:pPr>
      <w:suppressAutoHyphens/>
    </w:pPr>
    <w:rPr>
      <w:rFonts w:eastAsia="Arial"/>
      <w:lang w:eastAsia="ar-SA"/>
    </w:rPr>
  </w:style>
  <w:style w:type="paragraph" w:customStyle="1" w:styleId="aff3">
    <w:name w:val="áû÷íûé"/>
    <w:rsid w:val="00F76448"/>
    <w:pPr>
      <w:suppressAutoHyphens/>
      <w:overflowPunct w:val="0"/>
      <w:autoSpaceDE w:val="0"/>
      <w:textAlignment w:val="baseline"/>
    </w:pPr>
    <w:rPr>
      <w:rFonts w:eastAsia="Arial"/>
      <w:lang w:eastAsia="ar-SA"/>
    </w:rPr>
  </w:style>
  <w:style w:type="paragraph" w:customStyle="1" w:styleId="1f3">
    <w:name w:val="Схема документа1"/>
    <w:basedOn w:val="a"/>
    <w:rsid w:val="00F76448"/>
    <w:pPr>
      <w:shd w:val="clear" w:color="auto" w:fill="000080"/>
    </w:pPr>
    <w:rPr>
      <w:rFonts w:ascii="Tahoma" w:hAnsi="Tahoma"/>
      <w:sz w:val="20"/>
      <w:szCs w:val="20"/>
    </w:rPr>
  </w:style>
  <w:style w:type="paragraph" w:styleId="aff4">
    <w:name w:val="annotation subject"/>
    <w:basedOn w:val="1f1"/>
    <w:next w:val="1f1"/>
    <w:link w:val="1f4"/>
    <w:uiPriority w:val="99"/>
    <w:rsid w:val="00F76448"/>
    <w:rPr>
      <w:b/>
      <w:bCs/>
    </w:rPr>
  </w:style>
  <w:style w:type="paragraph" w:styleId="aff5">
    <w:name w:val="Balloon Text"/>
    <w:basedOn w:val="a"/>
    <w:link w:val="1f5"/>
    <w:uiPriority w:val="99"/>
    <w:rsid w:val="00F76448"/>
    <w:rPr>
      <w:rFonts w:ascii="Tahoma" w:hAnsi="Tahoma"/>
      <w:sz w:val="16"/>
      <w:szCs w:val="16"/>
    </w:rPr>
  </w:style>
  <w:style w:type="paragraph" w:customStyle="1" w:styleId="26">
    <w:name w:val="Обычный2"/>
    <w:rsid w:val="00F76448"/>
    <w:pPr>
      <w:suppressAutoHyphens/>
      <w:ind w:firstLine="720"/>
      <w:jc w:val="both"/>
    </w:pPr>
    <w:rPr>
      <w:rFonts w:eastAsia="Arial"/>
      <w:sz w:val="28"/>
      <w:lang w:eastAsia="ar-SA"/>
    </w:rPr>
  </w:style>
  <w:style w:type="paragraph" w:styleId="aff6">
    <w:name w:val="List Paragraph"/>
    <w:aliases w:val="Маркер,List Paragraph1,List Paragraph,название,Bullet List,FooterText,numbered,SL_Абзац списка,Абзац списка2,Bullet Number,Нумерованый список,lp1,Абзац списка4,f_Абзац 1,Абзац списка11,ПАРАГРАФ,Абзац списка3,Текстовая"/>
    <w:basedOn w:val="a"/>
    <w:link w:val="1f6"/>
    <w:uiPriority w:val="34"/>
    <w:qFormat/>
    <w:rsid w:val="00F76448"/>
    <w:pPr>
      <w:ind w:left="720"/>
    </w:pPr>
  </w:style>
  <w:style w:type="paragraph" w:customStyle="1" w:styleId="1f7">
    <w:name w:val="Маркированный список1"/>
    <w:rsid w:val="00F764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7">
    <w:name w:val="Текст2"/>
    <w:rsid w:val="00F764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6"/>
    <w:next w:val="26"/>
    <w:rsid w:val="00F76448"/>
    <w:pPr>
      <w:keepNext/>
      <w:spacing w:before="240" w:after="60"/>
      <w:ind w:firstLine="0"/>
      <w:jc w:val="center"/>
    </w:pPr>
    <w:rPr>
      <w:b/>
      <w:kern w:val="1"/>
    </w:rPr>
  </w:style>
  <w:style w:type="paragraph" w:customStyle="1" w:styleId="36">
    <w:name w:val="Обычный3"/>
    <w:rsid w:val="00F76448"/>
    <w:pPr>
      <w:suppressAutoHyphens/>
      <w:ind w:firstLine="720"/>
      <w:jc w:val="both"/>
    </w:pPr>
    <w:rPr>
      <w:rFonts w:eastAsia="Arial"/>
      <w:sz w:val="28"/>
      <w:lang w:eastAsia="ar-SA"/>
    </w:rPr>
  </w:style>
  <w:style w:type="paragraph" w:customStyle="1" w:styleId="211">
    <w:name w:val="Основной текст с отступом 21"/>
    <w:basedOn w:val="a"/>
    <w:rsid w:val="00F76448"/>
    <w:pPr>
      <w:spacing w:after="120" w:line="480" w:lineRule="auto"/>
      <w:ind w:left="283"/>
    </w:pPr>
  </w:style>
  <w:style w:type="paragraph" w:customStyle="1" w:styleId="aff7">
    <w:name w:val="Таблица шапка"/>
    <w:basedOn w:val="a"/>
    <w:rsid w:val="00F76448"/>
    <w:pPr>
      <w:keepNext/>
      <w:spacing w:before="40" w:after="40"/>
      <w:ind w:left="57" w:right="57"/>
    </w:pPr>
    <w:rPr>
      <w:sz w:val="22"/>
      <w:szCs w:val="20"/>
    </w:rPr>
  </w:style>
  <w:style w:type="paragraph" w:customStyle="1" w:styleId="aff8">
    <w:name w:val="Таблица текст"/>
    <w:basedOn w:val="a"/>
    <w:rsid w:val="00F76448"/>
    <w:pPr>
      <w:spacing w:before="40" w:after="40"/>
      <w:ind w:left="57" w:right="57"/>
    </w:pPr>
    <w:rPr>
      <w:szCs w:val="20"/>
    </w:rPr>
  </w:style>
  <w:style w:type="paragraph" w:customStyle="1" w:styleId="1f8">
    <w:name w:val="Название объекта1"/>
    <w:basedOn w:val="a"/>
    <w:next w:val="a"/>
    <w:rsid w:val="00F76448"/>
    <w:pPr>
      <w:ind w:left="-1797"/>
      <w:jc w:val="right"/>
    </w:pPr>
    <w:rPr>
      <w:szCs w:val="20"/>
    </w:rPr>
  </w:style>
  <w:style w:type="paragraph" w:customStyle="1" w:styleId="1f9">
    <w:name w:val="Обычный отступ1"/>
    <w:basedOn w:val="a"/>
    <w:rsid w:val="00F76448"/>
    <w:pPr>
      <w:spacing w:after="60"/>
      <w:ind w:left="708"/>
      <w:jc w:val="both"/>
    </w:pPr>
    <w:rPr>
      <w:rFonts w:ascii="Calibri" w:eastAsia="Calibri" w:hAnsi="Calibri"/>
    </w:rPr>
  </w:style>
  <w:style w:type="paragraph" w:customStyle="1" w:styleId="ConsPlusNormal">
    <w:name w:val="ConsPlusNormal"/>
    <w:rsid w:val="00F76448"/>
    <w:pPr>
      <w:widowControl w:val="0"/>
      <w:suppressAutoHyphens/>
      <w:snapToGrid w:val="0"/>
      <w:ind w:firstLine="720"/>
    </w:pPr>
    <w:rPr>
      <w:rFonts w:ascii="Arial" w:eastAsia="Arial" w:hAnsi="Arial"/>
      <w:lang w:eastAsia="ar-SA"/>
    </w:rPr>
  </w:style>
  <w:style w:type="paragraph" w:customStyle="1" w:styleId="ConsPlusTitle">
    <w:name w:val="ConsPlusTitle"/>
    <w:rsid w:val="00F76448"/>
    <w:pPr>
      <w:widowControl w:val="0"/>
      <w:suppressAutoHyphens/>
      <w:autoSpaceDE w:val="0"/>
    </w:pPr>
    <w:rPr>
      <w:rFonts w:ascii="Calibri" w:eastAsia="Calibri" w:hAnsi="Calibri" w:cs="Calibri"/>
      <w:b/>
      <w:bCs/>
      <w:sz w:val="22"/>
      <w:szCs w:val="22"/>
      <w:lang w:eastAsia="ar-SA"/>
    </w:rPr>
  </w:style>
  <w:style w:type="paragraph" w:styleId="aff9">
    <w:name w:val="No Spacing"/>
    <w:uiPriority w:val="1"/>
    <w:qFormat/>
    <w:rsid w:val="00F76448"/>
    <w:pPr>
      <w:suppressAutoHyphens/>
    </w:pPr>
    <w:rPr>
      <w:rFonts w:ascii="Calibri" w:eastAsia="Calibri" w:hAnsi="Calibri"/>
      <w:sz w:val="22"/>
      <w:szCs w:val="22"/>
      <w:lang w:eastAsia="ar-SA"/>
    </w:rPr>
  </w:style>
  <w:style w:type="paragraph" w:customStyle="1" w:styleId="xl63">
    <w:name w:val="xl63"/>
    <w:basedOn w:val="a"/>
    <w:rsid w:val="00F76448"/>
    <w:pPr>
      <w:shd w:val="clear" w:color="auto" w:fill="FFFFFF"/>
      <w:spacing w:before="280" w:after="280"/>
      <w:jc w:val="center"/>
    </w:pPr>
    <w:rPr>
      <w:rFonts w:ascii="Arial" w:hAnsi="Arial" w:cs="Arial"/>
      <w:color w:val="000000"/>
      <w:sz w:val="16"/>
      <w:szCs w:val="16"/>
    </w:rPr>
  </w:style>
  <w:style w:type="paragraph" w:customStyle="1" w:styleId="xl64">
    <w:name w:val="xl64"/>
    <w:basedOn w:val="a"/>
    <w:rsid w:val="00F76448"/>
    <w:pPr>
      <w:shd w:val="clear" w:color="auto" w:fill="FFFFFF"/>
      <w:spacing w:before="280" w:after="280"/>
      <w:jc w:val="center"/>
      <w:textAlignment w:val="center"/>
    </w:pPr>
    <w:rPr>
      <w:rFonts w:ascii="Arial" w:hAnsi="Arial" w:cs="Arial"/>
      <w:sz w:val="16"/>
      <w:szCs w:val="16"/>
    </w:rPr>
  </w:style>
  <w:style w:type="paragraph" w:customStyle="1" w:styleId="xl65">
    <w:name w:val="xl65"/>
    <w:basedOn w:val="a"/>
    <w:rsid w:val="00F76448"/>
    <w:pPr>
      <w:spacing w:before="280" w:after="280"/>
      <w:jc w:val="center"/>
      <w:textAlignment w:val="center"/>
    </w:pPr>
    <w:rPr>
      <w:rFonts w:ascii="Arial" w:hAnsi="Arial" w:cs="Arial"/>
      <w:sz w:val="16"/>
      <w:szCs w:val="16"/>
    </w:rPr>
  </w:style>
  <w:style w:type="paragraph" w:customStyle="1" w:styleId="xl66">
    <w:name w:val="xl66"/>
    <w:basedOn w:val="a"/>
    <w:rsid w:val="00F76448"/>
    <w:pPr>
      <w:spacing w:before="280" w:after="280"/>
    </w:pPr>
    <w:rPr>
      <w:rFonts w:ascii="Arial" w:hAnsi="Arial" w:cs="Arial"/>
      <w:sz w:val="16"/>
      <w:szCs w:val="16"/>
    </w:rPr>
  </w:style>
  <w:style w:type="paragraph" w:customStyle="1" w:styleId="xl67">
    <w:name w:val="xl67"/>
    <w:basedOn w:val="a"/>
    <w:rsid w:val="00F76448"/>
    <w:pPr>
      <w:spacing w:before="280" w:after="280"/>
      <w:jc w:val="right"/>
      <w:textAlignment w:val="center"/>
    </w:pPr>
    <w:rPr>
      <w:rFonts w:ascii="Arial" w:hAnsi="Arial" w:cs="Arial"/>
      <w:sz w:val="16"/>
      <w:szCs w:val="16"/>
    </w:rPr>
  </w:style>
  <w:style w:type="paragraph" w:customStyle="1" w:styleId="xl68">
    <w:name w:val="xl68"/>
    <w:basedOn w:val="a"/>
    <w:rsid w:val="00F76448"/>
    <w:pPr>
      <w:spacing w:before="280" w:after="280"/>
      <w:textAlignment w:val="center"/>
    </w:pPr>
    <w:rPr>
      <w:rFonts w:ascii="Arial" w:hAnsi="Arial" w:cs="Arial"/>
      <w:sz w:val="16"/>
      <w:szCs w:val="16"/>
    </w:rPr>
  </w:style>
  <w:style w:type="paragraph" w:customStyle="1" w:styleId="xl69">
    <w:name w:val="xl69"/>
    <w:basedOn w:val="a"/>
    <w:rsid w:val="00F76448"/>
    <w:pPr>
      <w:spacing w:before="280" w:after="280"/>
      <w:textAlignment w:val="center"/>
    </w:pPr>
    <w:rPr>
      <w:rFonts w:ascii="Arial" w:hAnsi="Arial" w:cs="Arial"/>
      <w:sz w:val="16"/>
      <w:szCs w:val="16"/>
    </w:rPr>
  </w:style>
  <w:style w:type="paragraph" w:customStyle="1" w:styleId="xl70">
    <w:name w:val="xl70"/>
    <w:basedOn w:val="a"/>
    <w:rsid w:val="00F76448"/>
    <w:pPr>
      <w:spacing w:before="280" w:after="280"/>
      <w:jc w:val="right"/>
    </w:pPr>
    <w:rPr>
      <w:rFonts w:ascii="Arial" w:hAnsi="Arial" w:cs="Arial"/>
      <w:sz w:val="16"/>
      <w:szCs w:val="16"/>
    </w:rPr>
  </w:style>
  <w:style w:type="paragraph" w:customStyle="1" w:styleId="xl71">
    <w:name w:val="xl71"/>
    <w:basedOn w:val="a"/>
    <w:rsid w:val="00F76448"/>
    <w:pPr>
      <w:shd w:val="clear" w:color="auto" w:fill="FFFFFF"/>
      <w:spacing w:before="280" w:after="280"/>
      <w:textAlignment w:val="center"/>
    </w:pPr>
    <w:rPr>
      <w:rFonts w:ascii="Arial" w:hAnsi="Arial" w:cs="Arial"/>
      <w:sz w:val="16"/>
      <w:szCs w:val="16"/>
    </w:rPr>
  </w:style>
  <w:style w:type="paragraph" w:customStyle="1" w:styleId="xl72">
    <w:name w:val="xl72"/>
    <w:basedOn w:val="a"/>
    <w:rsid w:val="00F76448"/>
    <w:pPr>
      <w:spacing w:before="280" w:after="280"/>
    </w:pPr>
  </w:style>
  <w:style w:type="paragraph" w:customStyle="1" w:styleId="xl73">
    <w:name w:val="xl73"/>
    <w:basedOn w:val="a"/>
    <w:rsid w:val="00F76448"/>
    <w:pPr>
      <w:shd w:val="clear" w:color="auto" w:fill="FFFFFF"/>
      <w:spacing w:before="280" w:after="280"/>
      <w:textAlignment w:val="center"/>
    </w:pPr>
    <w:rPr>
      <w:sz w:val="16"/>
      <w:szCs w:val="16"/>
    </w:rPr>
  </w:style>
  <w:style w:type="paragraph" w:customStyle="1" w:styleId="xl74">
    <w:name w:val="xl74"/>
    <w:basedOn w:val="a"/>
    <w:rsid w:val="00F76448"/>
    <w:pPr>
      <w:shd w:val="clear" w:color="auto" w:fill="FFFFFF"/>
      <w:spacing w:before="280" w:after="280"/>
      <w:jc w:val="center"/>
      <w:textAlignment w:val="center"/>
    </w:pPr>
    <w:rPr>
      <w:sz w:val="16"/>
      <w:szCs w:val="16"/>
    </w:rPr>
  </w:style>
  <w:style w:type="paragraph" w:customStyle="1" w:styleId="xl75">
    <w:name w:val="xl75"/>
    <w:basedOn w:val="a"/>
    <w:rsid w:val="00F76448"/>
    <w:pPr>
      <w:shd w:val="clear" w:color="auto" w:fill="FFFFFF"/>
      <w:spacing w:before="280" w:after="280"/>
      <w:jc w:val="center"/>
      <w:textAlignment w:val="center"/>
    </w:pPr>
    <w:rPr>
      <w:sz w:val="16"/>
      <w:szCs w:val="16"/>
    </w:rPr>
  </w:style>
  <w:style w:type="paragraph" w:customStyle="1" w:styleId="xl76">
    <w:name w:val="xl76"/>
    <w:basedOn w:val="a"/>
    <w:rsid w:val="00F76448"/>
    <w:pPr>
      <w:shd w:val="clear" w:color="auto" w:fill="FFFFFF"/>
      <w:spacing w:before="280" w:after="280"/>
      <w:jc w:val="center"/>
      <w:textAlignment w:val="center"/>
    </w:pPr>
    <w:rPr>
      <w:sz w:val="16"/>
      <w:szCs w:val="16"/>
    </w:rPr>
  </w:style>
  <w:style w:type="paragraph" w:customStyle="1" w:styleId="xl77">
    <w:name w:val="xl77"/>
    <w:basedOn w:val="a"/>
    <w:rsid w:val="00F76448"/>
    <w:pPr>
      <w:spacing w:before="280" w:after="280"/>
      <w:jc w:val="right"/>
    </w:pPr>
    <w:rPr>
      <w:rFonts w:ascii="Arial" w:hAnsi="Arial" w:cs="Arial"/>
      <w:sz w:val="16"/>
      <w:szCs w:val="16"/>
    </w:rPr>
  </w:style>
  <w:style w:type="paragraph" w:customStyle="1" w:styleId="xl78">
    <w:name w:val="xl78"/>
    <w:basedOn w:val="a"/>
    <w:rsid w:val="00F76448"/>
    <w:pPr>
      <w:shd w:val="clear" w:color="auto" w:fill="FFFFFF"/>
      <w:spacing w:before="280" w:after="280"/>
      <w:jc w:val="center"/>
      <w:textAlignment w:val="center"/>
    </w:pPr>
    <w:rPr>
      <w:rFonts w:ascii="Agency FB" w:hAnsi="Agency FB"/>
      <w:color w:val="000000"/>
      <w:sz w:val="16"/>
      <w:szCs w:val="16"/>
    </w:rPr>
  </w:style>
  <w:style w:type="paragraph" w:customStyle="1" w:styleId="1fa">
    <w:name w:val="1"/>
    <w:rsid w:val="00F76448"/>
    <w:pPr>
      <w:suppressAutoHyphens/>
    </w:pPr>
    <w:rPr>
      <w:rFonts w:eastAsia="Arial"/>
      <w:sz w:val="24"/>
      <w:lang w:eastAsia="ar-SA"/>
    </w:rPr>
  </w:style>
  <w:style w:type="paragraph" w:customStyle="1" w:styleId="1fb">
    <w:name w:val="Абзац списка1"/>
    <w:basedOn w:val="a"/>
    <w:rsid w:val="00F76448"/>
    <w:pPr>
      <w:ind w:left="720"/>
    </w:pPr>
    <w:rPr>
      <w:rFonts w:eastAsia="Calibri"/>
    </w:rPr>
  </w:style>
  <w:style w:type="paragraph" w:customStyle="1" w:styleId="1fc">
    <w:name w:val="Без интервала1"/>
    <w:rsid w:val="00F76448"/>
    <w:pPr>
      <w:suppressAutoHyphens/>
    </w:pPr>
    <w:rPr>
      <w:rFonts w:ascii="Calibri" w:eastAsia="Arial" w:hAnsi="Calibri"/>
      <w:sz w:val="22"/>
      <w:szCs w:val="22"/>
      <w:lang w:eastAsia="ar-SA"/>
    </w:rPr>
  </w:style>
  <w:style w:type="paragraph" w:styleId="affa">
    <w:name w:val="Normal (Web)"/>
    <w:basedOn w:val="a"/>
    <w:uiPriority w:val="99"/>
    <w:rsid w:val="00F76448"/>
    <w:pPr>
      <w:spacing w:before="280" w:after="280"/>
    </w:pPr>
  </w:style>
  <w:style w:type="paragraph" w:customStyle="1" w:styleId="xl25">
    <w:name w:val="xl25"/>
    <w:basedOn w:val="a"/>
    <w:rsid w:val="00F76448"/>
    <w:pPr>
      <w:pBdr>
        <w:top w:val="single" w:sz="4" w:space="0" w:color="000000"/>
        <w:left w:val="single" w:sz="4" w:space="0" w:color="000000"/>
        <w:bottom w:val="single" w:sz="4" w:space="0" w:color="000000"/>
        <w:right w:val="single" w:sz="4" w:space="0" w:color="000000"/>
      </w:pBdr>
      <w:spacing w:before="280" w:after="280"/>
      <w:jc w:val="right"/>
      <w:textAlignment w:val="top"/>
    </w:pPr>
  </w:style>
  <w:style w:type="paragraph" w:customStyle="1" w:styleId="Normal1">
    <w:name w:val="Normal1"/>
    <w:rsid w:val="00F76448"/>
    <w:pPr>
      <w:suppressAutoHyphens/>
      <w:ind w:firstLine="720"/>
      <w:jc w:val="both"/>
    </w:pPr>
    <w:rPr>
      <w:rFonts w:eastAsia="Arial"/>
      <w:sz w:val="28"/>
      <w:lang w:eastAsia="ar-SA"/>
    </w:rPr>
  </w:style>
  <w:style w:type="paragraph" w:customStyle="1" w:styleId="ConsPlusCell">
    <w:name w:val="ConsPlusCell"/>
    <w:rsid w:val="00F76448"/>
    <w:pPr>
      <w:suppressAutoHyphens/>
      <w:autoSpaceDE w:val="0"/>
    </w:pPr>
    <w:rPr>
      <w:rFonts w:ascii="Arial" w:eastAsia="Arial" w:hAnsi="Arial" w:cs="Arial"/>
      <w:lang w:eastAsia="ar-SA"/>
    </w:rPr>
  </w:style>
  <w:style w:type="paragraph" w:customStyle="1" w:styleId="212">
    <w:name w:val="Список 21"/>
    <w:basedOn w:val="a"/>
    <w:rsid w:val="00F76448"/>
    <w:pPr>
      <w:ind w:left="566" w:hanging="283"/>
    </w:pPr>
  </w:style>
  <w:style w:type="paragraph" w:customStyle="1" w:styleId="ConsPlusNonformat">
    <w:name w:val="ConsPlusNonformat"/>
    <w:rsid w:val="00F76448"/>
    <w:pPr>
      <w:suppressAutoHyphens/>
      <w:autoSpaceDE w:val="0"/>
    </w:pPr>
    <w:rPr>
      <w:rFonts w:ascii="Courier New" w:eastAsia="Arial" w:hAnsi="Courier New" w:cs="Courier New"/>
      <w:lang w:eastAsia="ar-SA"/>
    </w:rPr>
  </w:style>
  <w:style w:type="paragraph" w:styleId="affb">
    <w:name w:val="endnote text"/>
    <w:basedOn w:val="a"/>
    <w:link w:val="1fd"/>
    <w:uiPriority w:val="99"/>
    <w:rsid w:val="00F76448"/>
    <w:rPr>
      <w:sz w:val="20"/>
      <w:szCs w:val="20"/>
    </w:rPr>
  </w:style>
  <w:style w:type="paragraph" w:customStyle="1" w:styleId="Default">
    <w:name w:val="Default"/>
    <w:rsid w:val="00F76448"/>
    <w:pPr>
      <w:suppressAutoHyphens/>
      <w:autoSpaceDE w:val="0"/>
    </w:pPr>
    <w:rPr>
      <w:rFonts w:eastAsia="Arial"/>
      <w:color w:val="000000"/>
      <w:sz w:val="24"/>
      <w:szCs w:val="24"/>
      <w:lang w:eastAsia="ar-SA"/>
    </w:rPr>
  </w:style>
  <w:style w:type="paragraph" w:customStyle="1" w:styleId="affc">
    <w:name w:val="Содержимое врезки"/>
    <w:basedOn w:val="af8"/>
    <w:rsid w:val="00F76448"/>
  </w:style>
  <w:style w:type="paragraph" w:customStyle="1" w:styleId="affd">
    <w:name w:val="Содержимое таблицы"/>
    <w:basedOn w:val="a"/>
    <w:rsid w:val="00F76448"/>
    <w:pPr>
      <w:suppressLineNumbers/>
    </w:pPr>
  </w:style>
  <w:style w:type="paragraph" w:customStyle="1" w:styleId="affe">
    <w:name w:val="Заголовок таблицы"/>
    <w:basedOn w:val="affd"/>
    <w:rsid w:val="00F76448"/>
    <w:pPr>
      <w:jc w:val="center"/>
    </w:pPr>
    <w:rPr>
      <w:b/>
      <w:bCs/>
    </w:rPr>
  </w:style>
  <w:style w:type="character" w:styleId="afff">
    <w:name w:val="annotation reference"/>
    <w:basedOn w:val="a0"/>
    <w:unhideWhenUsed/>
    <w:rsid w:val="009C211A"/>
    <w:rPr>
      <w:sz w:val="16"/>
      <w:szCs w:val="16"/>
    </w:rPr>
  </w:style>
  <w:style w:type="paragraph" w:styleId="afff0">
    <w:name w:val="annotation text"/>
    <w:basedOn w:val="a"/>
    <w:link w:val="1fe"/>
    <w:unhideWhenUsed/>
    <w:rsid w:val="009C211A"/>
    <w:rPr>
      <w:sz w:val="20"/>
      <w:szCs w:val="20"/>
    </w:rPr>
  </w:style>
  <w:style w:type="character" w:customStyle="1" w:styleId="1fe">
    <w:name w:val="Текст примечания Знак1"/>
    <w:basedOn w:val="a0"/>
    <w:link w:val="afff0"/>
    <w:rsid w:val="009C211A"/>
    <w:rPr>
      <w:lang w:eastAsia="ar-SA"/>
    </w:rPr>
  </w:style>
  <w:style w:type="table" w:styleId="afff1">
    <w:name w:val="Table Grid"/>
    <w:aliases w:val="OTR,Сетка таблицы GR"/>
    <w:basedOn w:val="a1"/>
    <w:uiPriority w:val="59"/>
    <w:rsid w:val="002E1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List Bullet"/>
    <w:aliases w:val="UL,Маркированный список 1,НОВ_Маркированный список,List Bullet 1,List Bullet Char + Bold,List Bullet Char2 Char,List Bullet Char Char Char,List Bullet Char1 Char Char Char1,List Bullet Char Char Char Char Char1,List Bullet Char"/>
    <w:basedOn w:val="a"/>
    <w:autoRedefine/>
    <w:rsid w:val="00C26B87"/>
    <w:pPr>
      <w:tabs>
        <w:tab w:val="left" w:pos="-567"/>
        <w:tab w:val="left" w:pos="-426"/>
      </w:tabs>
      <w:autoSpaceDE w:val="0"/>
      <w:autoSpaceDN w:val="0"/>
      <w:adjustRightInd w:val="0"/>
      <w:ind w:firstLine="709"/>
      <w:jc w:val="both"/>
    </w:pPr>
    <w:rPr>
      <w:bCs/>
      <w:sz w:val="28"/>
      <w:szCs w:val="28"/>
      <w:lang w:eastAsia="ru-RU"/>
    </w:rPr>
  </w:style>
  <w:style w:type="paragraph" w:styleId="32">
    <w:name w:val="Body Text 3"/>
    <w:basedOn w:val="a"/>
    <w:link w:val="31"/>
    <w:rsid w:val="000954FB"/>
    <w:pPr>
      <w:suppressAutoHyphens w:val="0"/>
      <w:spacing w:after="120"/>
    </w:pPr>
    <w:rPr>
      <w:sz w:val="16"/>
      <w:szCs w:val="16"/>
    </w:rPr>
  </w:style>
  <w:style w:type="character" w:customStyle="1" w:styleId="312">
    <w:name w:val="Основной текст 3 Знак1"/>
    <w:basedOn w:val="a0"/>
    <w:uiPriority w:val="99"/>
    <w:semiHidden/>
    <w:rsid w:val="000954FB"/>
    <w:rPr>
      <w:sz w:val="16"/>
      <w:szCs w:val="16"/>
      <w:lang w:eastAsia="ar-SA"/>
    </w:rPr>
  </w:style>
  <w:style w:type="paragraph" w:styleId="37">
    <w:name w:val="Body Text Indent 3"/>
    <w:basedOn w:val="a"/>
    <w:link w:val="313"/>
    <w:uiPriority w:val="99"/>
    <w:semiHidden/>
    <w:unhideWhenUsed/>
    <w:rsid w:val="00926992"/>
    <w:pPr>
      <w:spacing w:after="120"/>
      <w:ind w:left="283"/>
    </w:pPr>
    <w:rPr>
      <w:sz w:val="16"/>
      <w:szCs w:val="16"/>
    </w:rPr>
  </w:style>
  <w:style w:type="character" w:customStyle="1" w:styleId="313">
    <w:name w:val="Основной текст с отступом 3 Знак1"/>
    <w:basedOn w:val="a0"/>
    <w:link w:val="37"/>
    <w:uiPriority w:val="99"/>
    <w:semiHidden/>
    <w:rsid w:val="00926992"/>
    <w:rPr>
      <w:sz w:val="16"/>
      <w:szCs w:val="16"/>
      <w:lang w:eastAsia="ar-SA"/>
    </w:rPr>
  </w:style>
  <w:style w:type="paragraph" w:customStyle="1" w:styleId="-3">
    <w:name w:val="Пункт-3"/>
    <w:basedOn w:val="a"/>
    <w:rsid w:val="007341C2"/>
    <w:pPr>
      <w:tabs>
        <w:tab w:val="num" w:pos="1985"/>
      </w:tabs>
      <w:suppressAutoHyphens w:val="0"/>
      <w:ind w:firstLine="709"/>
      <w:jc w:val="both"/>
    </w:pPr>
    <w:rPr>
      <w:sz w:val="28"/>
      <w:lang w:eastAsia="ru-RU"/>
    </w:rPr>
  </w:style>
  <w:style w:type="character" w:customStyle="1" w:styleId="17">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8"/>
    <w:uiPriority w:val="99"/>
    <w:locked/>
    <w:rsid w:val="004314C8"/>
    <w:rPr>
      <w:rFonts w:eastAsia="MS Mincho"/>
      <w:sz w:val="26"/>
      <w:szCs w:val="24"/>
      <w:lang w:eastAsia="ar-SA"/>
    </w:rPr>
  </w:style>
  <w:style w:type="character" w:styleId="afff3">
    <w:name w:val="Strong"/>
    <w:basedOn w:val="a0"/>
    <w:uiPriority w:val="22"/>
    <w:qFormat/>
    <w:rsid w:val="00AE660B"/>
    <w:rPr>
      <w:b/>
      <w:bCs/>
    </w:rPr>
  </w:style>
  <w:style w:type="character" w:customStyle="1" w:styleId="apple-converted-space">
    <w:name w:val="apple-converted-space"/>
    <w:basedOn w:val="a0"/>
    <w:rsid w:val="007A38EF"/>
  </w:style>
  <w:style w:type="character" w:customStyle="1" w:styleId="20">
    <w:name w:val="Заголовок 2 Знак"/>
    <w:aliases w:val="Гоник_Заголовок 2 Знак,h2 Знак,H2 Знак"/>
    <w:basedOn w:val="a0"/>
    <w:link w:val="2"/>
    <w:rsid w:val="00034877"/>
    <w:rPr>
      <w:rFonts w:cs="Arial"/>
      <w:b/>
      <w:bCs/>
      <w:i/>
      <w:iCs/>
      <w:sz w:val="28"/>
      <w:szCs w:val="28"/>
      <w:lang w:eastAsia="ar-SA"/>
    </w:rPr>
  </w:style>
  <w:style w:type="character" w:customStyle="1" w:styleId="CharChar">
    <w:name w:val="Обычный Char Char"/>
    <w:link w:val="1a"/>
    <w:locked/>
    <w:rsid w:val="005F2FAA"/>
    <w:rPr>
      <w:rFonts w:eastAsia="Arial"/>
      <w:sz w:val="28"/>
      <w:lang w:eastAsia="ar-SA"/>
    </w:rPr>
  </w:style>
  <w:style w:type="character" w:customStyle="1" w:styleId="1c">
    <w:name w:val="Верхний колонтитул Знак1"/>
    <w:basedOn w:val="a0"/>
    <w:link w:val="afa"/>
    <w:uiPriority w:val="99"/>
    <w:rsid w:val="00D83DFB"/>
    <w:rPr>
      <w:sz w:val="24"/>
      <w:szCs w:val="24"/>
      <w:lang w:eastAsia="ar-SA"/>
    </w:rPr>
  </w:style>
  <w:style w:type="character" w:customStyle="1" w:styleId="1e">
    <w:name w:val="Нижний колонтитул Знак1"/>
    <w:basedOn w:val="a0"/>
    <w:link w:val="afc"/>
    <w:uiPriority w:val="99"/>
    <w:rsid w:val="00D83DFB"/>
    <w:rPr>
      <w:rFonts w:eastAsia="MS Mincho"/>
      <w:spacing w:val="-2"/>
      <w:sz w:val="24"/>
      <w:szCs w:val="24"/>
      <w:lang w:eastAsia="ar-SA"/>
    </w:rPr>
  </w:style>
  <w:style w:type="paragraph" w:customStyle="1" w:styleId="28">
    <w:name w:val="Без интервала2"/>
    <w:rsid w:val="00FF3FB9"/>
    <w:pPr>
      <w:suppressAutoHyphens/>
      <w:spacing w:line="100" w:lineRule="atLeast"/>
    </w:pPr>
    <w:rPr>
      <w:rFonts w:eastAsia="SimSun" w:cs="Mangal"/>
      <w:kern w:val="1"/>
      <w:sz w:val="24"/>
      <w:szCs w:val="24"/>
      <w:lang w:eastAsia="hi-IN" w:bidi="hi-IN"/>
    </w:rPr>
  </w:style>
  <w:style w:type="paragraph" w:customStyle="1" w:styleId="ConsCell">
    <w:name w:val="ConsCell"/>
    <w:link w:val="ConsCell0"/>
    <w:rsid w:val="00FF3FB9"/>
    <w:pPr>
      <w:widowControl w:val="0"/>
      <w:autoSpaceDE w:val="0"/>
      <w:autoSpaceDN w:val="0"/>
      <w:adjustRightInd w:val="0"/>
    </w:pPr>
    <w:rPr>
      <w:rFonts w:ascii="Arial" w:hAnsi="Arial" w:cs="Arial"/>
    </w:rPr>
  </w:style>
  <w:style w:type="character" w:customStyle="1" w:styleId="ConsCell0">
    <w:name w:val="ConsCell Знак"/>
    <w:link w:val="ConsCell"/>
    <w:locked/>
    <w:rsid w:val="00FF3FB9"/>
    <w:rPr>
      <w:rFonts w:ascii="Arial" w:hAnsi="Arial" w:cs="Arial"/>
    </w:rPr>
  </w:style>
  <w:style w:type="character" w:customStyle="1" w:styleId="1f0">
    <w:name w:val="Текст сноски Знак1"/>
    <w:aliases w:val="Footnote Text Char Знак Знак Знак,Footnote Text Char Знак Знак1,Footnote Text Char Знак Знак Знак Знак Знак"/>
    <w:basedOn w:val="a0"/>
    <w:link w:val="afd"/>
    <w:rsid w:val="00FF3FB9"/>
    <w:rPr>
      <w:lang w:eastAsia="ar-SA"/>
    </w:rPr>
  </w:style>
  <w:style w:type="numbering" w:customStyle="1" w:styleId="1ff">
    <w:name w:val="Нет списка1"/>
    <w:next w:val="a2"/>
    <w:uiPriority w:val="99"/>
    <w:semiHidden/>
    <w:unhideWhenUsed/>
    <w:rsid w:val="00FF3FB9"/>
  </w:style>
  <w:style w:type="numbering" w:customStyle="1" w:styleId="112">
    <w:name w:val="Нет списка11"/>
    <w:next w:val="a2"/>
    <w:uiPriority w:val="99"/>
    <w:semiHidden/>
    <w:unhideWhenUsed/>
    <w:rsid w:val="00FF3FB9"/>
  </w:style>
  <w:style w:type="table" w:customStyle="1" w:styleId="1ff0">
    <w:name w:val="Сетка таблицы1"/>
    <w:basedOn w:val="a1"/>
    <w:next w:val="afff1"/>
    <w:uiPriority w:val="59"/>
    <w:rsid w:val="00FF3F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Верхний колонтитул1"/>
    <w:basedOn w:val="a"/>
    <w:next w:val="afa"/>
    <w:link w:val="ae"/>
    <w:uiPriority w:val="99"/>
    <w:unhideWhenUsed/>
    <w:rsid w:val="00FF3FB9"/>
    <w:pPr>
      <w:tabs>
        <w:tab w:val="center" w:pos="4677"/>
        <w:tab w:val="right" w:pos="9355"/>
      </w:tabs>
      <w:suppressAutoHyphens w:val="0"/>
    </w:pPr>
    <w:rPr>
      <w:lang w:eastAsia="ru-RU"/>
    </w:rPr>
  </w:style>
  <w:style w:type="paragraph" w:customStyle="1" w:styleId="12">
    <w:name w:val="Нижний колонтитул1"/>
    <w:basedOn w:val="a"/>
    <w:next w:val="afc"/>
    <w:link w:val="a6"/>
    <w:uiPriority w:val="99"/>
    <w:unhideWhenUsed/>
    <w:rsid w:val="00FF3FB9"/>
    <w:pPr>
      <w:tabs>
        <w:tab w:val="center" w:pos="4677"/>
        <w:tab w:val="right" w:pos="9355"/>
      </w:tabs>
      <w:suppressAutoHyphens w:val="0"/>
    </w:pPr>
    <w:rPr>
      <w:rFonts w:eastAsia="MS Mincho"/>
      <w:spacing w:val="-2"/>
    </w:rPr>
  </w:style>
  <w:style w:type="numbering" w:customStyle="1" w:styleId="29">
    <w:name w:val="Нет списка2"/>
    <w:next w:val="a2"/>
    <w:uiPriority w:val="99"/>
    <w:semiHidden/>
    <w:unhideWhenUsed/>
    <w:rsid w:val="00FF3FB9"/>
  </w:style>
  <w:style w:type="paragraph" w:styleId="23">
    <w:name w:val="Body Text Indent 2"/>
    <w:basedOn w:val="a"/>
    <w:link w:val="22"/>
    <w:uiPriority w:val="99"/>
    <w:semiHidden/>
    <w:unhideWhenUsed/>
    <w:rsid w:val="00FF3FB9"/>
    <w:pPr>
      <w:suppressAutoHyphens w:val="0"/>
      <w:spacing w:after="120" w:line="480" w:lineRule="auto"/>
      <w:ind w:left="283"/>
    </w:pPr>
    <w:rPr>
      <w:lang w:eastAsia="ru-RU"/>
    </w:rPr>
  </w:style>
  <w:style w:type="character" w:customStyle="1" w:styleId="213">
    <w:name w:val="Основной текст с отступом 2 Знак1"/>
    <w:basedOn w:val="a0"/>
    <w:uiPriority w:val="99"/>
    <w:semiHidden/>
    <w:rsid w:val="00FF3FB9"/>
    <w:rPr>
      <w:sz w:val="24"/>
      <w:szCs w:val="24"/>
      <w:lang w:eastAsia="ar-SA"/>
    </w:rPr>
  </w:style>
  <w:style w:type="paragraph" w:customStyle="1" w:styleId="43">
    <w:name w:val="Обычный4"/>
    <w:rsid w:val="00FF3FB9"/>
  </w:style>
  <w:style w:type="paragraph" w:customStyle="1" w:styleId="ConsNonformat">
    <w:name w:val="ConsNonformat"/>
    <w:rsid w:val="00FF3FB9"/>
    <w:pPr>
      <w:widowControl w:val="0"/>
      <w:autoSpaceDE w:val="0"/>
      <w:autoSpaceDN w:val="0"/>
      <w:adjustRightInd w:val="0"/>
    </w:pPr>
    <w:rPr>
      <w:rFonts w:ascii="Courier New" w:hAnsi="Courier New" w:cs="Courier New"/>
    </w:rPr>
  </w:style>
  <w:style w:type="character" w:customStyle="1" w:styleId="aff1">
    <w:name w:val="Название Знак"/>
    <w:basedOn w:val="a0"/>
    <w:link w:val="aff"/>
    <w:uiPriority w:val="99"/>
    <w:rsid w:val="00FF3FB9"/>
    <w:rPr>
      <w:rFonts w:ascii="Arial" w:hAnsi="Arial" w:cs="Arial"/>
      <w:b/>
      <w:bCs/>
      <w:kern w:val="1"/>
      <w:sz w:val="32"/>
      <w:szCs w:val="32"/>
      <w:lang w:eastAsia="ar-SA"/>
    </w:rPr>
  </w:style>
  <w:style w:type="numbering" w:customStyle="1" w:styleId="122">
    <w:name w:val="Нет списка12"/>
    <w:next w:val="a2"/>
    <w:uiPriority w:val="99"/>
    <w:semiHidden/>
    <w:unhideWhenUsed/>
    <w:rsid w:val="00FF3FB9"/>
  </w:style>
  <w:style w:type="numbering" w:customStyle="1" w:styleId="1110">
    <w:name w:val="Нет списка111"/>
    <w:next w:val="a2"/>
    <w:uiPriority w:val="99"/>
    <w:semiHidden/>
    <w:unhideWhenUsed/>
    <w:rsid w:val="00FF3FB9"/>
  </w:style>
  <w:style w:type="table" w:customStyle="1" w:styleId="113">
    <w:name w:val="Сетка таблицы11"/>
    <w:basedOn w:val="a1"/>
    <w:next w:val="afff1"/>
    <w:uiPriority w:val="59"/>
    <w:rsid w:val="00FF3F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1"/>
    <w:uiPriority w:val="59"/>
    <w:rsid w:val="00FF3F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Абзац списка Знак1"/>
    <w:aliases w:val="Маркер Знак1,List Paragraph1 Знак1,List Paragraph Знак1,название Знак1,Bullet List Знак1,FooterText Знак1,numbered Знак1,SL_Абзац списка Знак1,Абзац списка2 Знак1,Bullet Number Знак1,Нумерованый список Знак1,lp1 Знак1,f_Абзац 1 Знак"/>
    <w:basedOn w:val="a0"/>
    <w:link w:val="aff6"/>
    <w:uiPriority w:val="34"/>
    <w:rsid w:val="00FF3FB9"/>
    <w:rPr>
      <w:sz w:val="24"/>
      <w:szCs w:val="24"/>
      <w:lang w:eastAsia="ar-SA"/>
    </w:rPr>
  </w:style>
  <w:style w:type="character" w:customStyle="1" w:styleId="1d">
    <w:name w:val="Основной текст с отступом Знак1"/>
    <w:basedOn w:val="a0"/>
    <w:link w:val="afb"/>
    <w:rsid w:val="00FF3FB9"/>
    <w:rPr>
      <w:sz w:val="28"/>
      <w:lang w:eastAsia="ar-SA"/>
    </w:rPr>
  </w:style>
  <w:style w:type="paragraph" w:styleId="2b">
    <w:name w:val="Body Text 2"/>
    <w:basedOn w:val="a"/>
    <w:link w:val="2c"/>
    <w:uiPriority w:val="99"/>
    <w:semiHidden/>
    <w:unhideWhenUsed/>
    <w:rsid w:val="00FF3FB9"/>
    <w:pPr>
      <w:spacing w:after="120" w:line="480" w:lineRule="auto"/>
    </w:pPr>
  </w:style>
  <w:style w:type="character" w:customStyle="1" w:styleId="2c">
    <w:name w:val="Основной текст 2 Знак"/>
    <w:basedOn w:val="a0"/>
    <w:link w:val="2b"/>
    <w:uiPriority w:val="99"/>
    <w:semiHidden/>
    <w:rsid w:val="00FF3FB9"/>
    <w:rPr>
      <w:sz w:val="24"/>
      <w:szCs w:val="24"/>
      <w:lang w:eastAsia="ar-SA"/>
    </w:rPr>
  </w:style>
  <w:style w:type="paragraph" w:styleId="afff4">
    <w:name w:val="Revision"/>
    <w:hidden/>
    <w:uiPriority w:val="99"/>
    <w:semiHidden/>
    <w:rsid w:val="00FF3FB9"/>
    <w:rPr>
      <w:sz w:val="24"/>
      <w:szCs w:val="24"/>
      <w:lang w:eastAsia="ar-SA"/>
    </w:rPr>
  </w:style>
  <w:style w:type="character" w:customStyle="1" w:styleId="1f2">
    <w:name w:val="Подзаголовок Знак1"/>
    <w:basedOn w:val="a0"/>
    <w:link w:val="aff0"/>
    <w:rsid w:val="002D6A46"/>
    <w:rPr>
      <w:b/>
      <w:bCs/>
      <w:sz w:val="24"/>
      <w:szCs w:val="24"/>
      <w:lang w:eastAsia="ar-SA"/>
    </w:rPr>
  </w:style>
  <w:style w:type="character" w:customStyle="1" w:styleId="1f4">
    <w:name w:val="Тема примечания Знак1"/>
    <w:basedOn w:val="1fe"/>
    <w:link w:val="aff4"/>
    <w:uiPriority w:val="99"/>
    <w:rsid w:val="002D6A46"/>
    <w:rPr>
      <w:b/>
      <w:bCs/>
      <w:lang w:eastAsia="ar-SA"/>
    </w:rPr>
  </w:style>
  <w:style w:type="character" w:customStyle="1" w:styleId="1f5">
    <w:name w:val="Текст выноски Знак1"/>
    <w:basedOn w:val="a0"/>
    <w:link w:val="aff5"/>
    <w:uiPriority w:val="99"/>
    <w:rsid w:val="002D6A46"/>
    <w:rPr>
      <w:rFonts w:ascii="Tahoma" w:hAnsi="Tahoma"/>
      <w:sz w:val="16"/>
      <w:szCs w:val="16"/>
      <w:lang w:eastAsia="ar-SA"/>
    </w:rPr>
  </w:style>
  <w:style w:type="character" w:customStyle="1" w:styleId="1fd">
    <w:name w:val="Текст концевой сноски Знак1"/>
    <w:basedOn w:val="a0"/>
    <w:link w:val="affb"/>
    <w:uiPriority w:val="99"/>
    <w:rsid w:val="002D6A46"/>
    <w:rPr>
      <w:lang w:eastAsia="ar-SA"/>
    </w:rPr>
  </w:style>
  <w:style w:type="paragraph" w:customStyle="1" w:styleId="zakonpusual">
    <w:name w:val="zakon_pusual"/>
    <w:basedOn w:val="a"/>
    <w:rsid w:val="002D6A46"/>
    <w:pPr>
      <w:widowControl w:val="0"/>
      <w:suppressAutoHyphens w:val="0"/>
      <w:autoSpaceDE w:val="0"/>
      <w:autoSpaceDN w:val="0"/>
      <w:adjustRightInd w:val="0"/>
      <w:spacing w:before="100" w:beforeAutospacing="1" w:after="100" w:afterAutospacing="1"/>
      <w:ind w:firstLine="485"/>
      <w:jc w:val="both"/>
    </w:pPr>
    <w:rPr>
      <w:rFonts w:ascii="Verdana" w:hAnsi="Verdana"/>
      <w:color w:val="000000"/>
      <w:lang w:eastAsia="ru-RU"/>
    </w:rPr>
  </w:style>
  <w:style w:type="character" w:customStyle="1" w:styleId="FontStyle24">
    <w:name w:val="Font Style24"/>
    <w:uiPriority w:val="99"/>
    <w:rsid w:val="002D6A46"/>
    <w:rPr>
      <w:rFonts w:ascii="Times New Roman" w:hAnsi="Times New Roman" w:cs="Times New Roman"/>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7FE"/>
    <w:pPr>
      <w:suppressAutoHyphens/>
    </w:pPr>
    <w:rPr>
      <w:sz w:val="24"/>
      <w:szCs w:val="24"/>
      <w:lang w:eastAsia="ar-SA"/>
    </w:rPr>
  </w:style>
  <w:style w:type="paragraph" w:styleId="1">
    <w:name w:val="heading 1"/>
    <w:aliases w:val="Гоник_Заголовок 1"/>
    <w:basedOn w:val="a"/>
    <w:next w:val="a"/>
    <w:qFormat/>
    <w:rsid w:val="00F76448"/>
    <w:pPr>
      <w:keepNext/>
      <w:numPr>
        <w:numId w:val="6"/>
      </w:numPr>
      <w:spacing w:before="240" w:after="60"/>
      <w:ind w:left="540" w:firstLine="0"/>
      <w:outlineLvl w:val="0"/>
    </w:pPr>
    <w:rPr>
      <w:rFonts w:eastAsia="MS Mincho" w:cs="Arial"/>
      <w:b/>
      <w:bCs/>
      <w:kern w:val="1"/>
      <w:sz w:val="32"/>
      <w:szCs w:val="32"/>
    </w:rPr>
  </w:style>
  <w:style w:type="paragraph" w:styleId="2">
    <w:name w:val="heading 2"/>
    <w:aliases w:val="Гоник_Заголовок 2,h2,H2"/>
    <w:basedOn w:val="a"/>
    <w:next w:val="a"/>
    <w:link w:val="20"/>
    <w:qFormat/>
    <w:rsid w:val="00F76448"/>
    <w:pPr>
      <w:keepNext/>
      <w:numPr>
        <w:ilvl w:val="1"/>
        <w:numId w:val="6"/>
      </w:numPr>
      <w:spacing w:before="240" w:after="60"/>
      <w:outlineLvl w:val="1"/>
    </w:pPr>
    <w:rPr>
      <w:rFonts w:cs="Arial"/>
      <w:b/>
      <w:bCs/>
      <w:i/>
      <w:iCs/>
      <w:sz w:val="28"/>
      <w:szCs w:val="28"/>
    </w:rPr>
  </w:style>
  <w:style w:type="paragraph" w:styleId="3">
    <w:name w:val="heading 3"/>
    <w:aliases w:val="Гоник_Заголовок 3,H3,h3"/>
    <w:basedOn w:val="a"/>
    <w:next w:val="a"/>
    <w:qFormat/>
    <w:rsid w:val="00F76448"/>
    <w:pPr>
      <w:keepNext/>
      <w:numPr>
        <w:ilvl w:val="2"/>
        <w:numId w:val="6"/>
      </w:numPr>
      <w:spacing w:before="240" w:after="60"/>
      <w:outlineLvl w:val="2"/>
    </w:pPr>
    <w:rPr>
      <w:rFonts w:ascii="Arial" w:hAnsi="Arial"/>
      <w:b/>
      <w:bCs/>
      <w:sz w:val="26"/>
      <w:szCs w:val="26"/>
    </w:rPr>
  </w:style>
  <w:style w:type="paragraph" w:styleId="4">
    <w:name w:val="heading 4"/>
    <w:aliases w:val="H4"/>
    <w:basedOn w:val="a"/>
    <w:next w:val="a"/>
    <w:qFormat/>
    <w:rsid w:val="00F76448"/>
    <w:pPr>
      <w:keepNext/>
      <w:numPr>
        <w:ilvl w:val="3"/>
        <w:numId w:val="6"/>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1">
    <w:name w:val="WW8Num2z1"/>
    <w:rsid w:val="00F76448"/>
    <w:rPr>
      <w:rFonts w:ascii="Times New Roman" w:hAnsi="Times New Roman" w:cs="Times New Roman"/>
    </w:rPr>
  </w:style>
  <w:style w:type="character" w:customStyle="1" w:styleId="WW8Num3z2">
    <w:name w:val="WW8Num3z2"/>
    <w:rsid w:val="00F76448"/>
    <w:rPr>
      <w:i w:val="0"/>
    </w:rPr>
  </w:style>
  <w:style w:type="character" w:customStyle="1" w:styleId="WW8Num4z0">
    <w:name w:val="WW8Num4z0"/>
    <w:rsid w:val="00F76448"/>
    <w:rPr>
      <w:rFonts w:eastAsia="MS Mincho"/>
    </w:rPr>
  </w:style>
  <w:style w:type="character" w:customStyle="1" w:styleId="WW8Num5z0">
    <w:name w:val="WW8Num5z0"/>
    <w:rsid w:val="00F76448"/>
    <w:rPr>
      <w:rFonts w:cs="Times New Roman"/>
      <w:color w:val="auto"/>
    </w:rPr>
  </w:style>
  <w:style w:type="character" w:customStyle="1" w:styleId="WW8Num5z1">
    <w:name w:val="WW8Num5z1"/>
    <w:rsid w:val="00F76448"/>
    <w:rPr>
      <w:rFonts w:cs="Times New Roman"/>
      <w:b w:val="0"/>
    </w:rPr>
  </w:style>
  <w:style w:type="character" w:customStyle="1" w:styleId="WW8Num5z2">
    <w:name w:val="WW8Num5z2"/>
    <w:rsid w:val="00F76448"/>
    <w:rPr>
      <w:rFonts w:cs="Times New Roman"/>
    </w:rPr>
  </w:style>
  <w:style w:type="character" w:customStyle="1" w:styleId="WW8Num6z2">
    <w:name w:val="WW8Num6z2"/>
    <w:rsid w:val="00F76448"/>
    <w:rPr>
      <w:b w:val="0"/>
      <w:i w:val="0"/>
    </w:rPr>
  </w:style>
  <w:style w:type="character" w:customStyle="1" w:styleId="WW8Num7z2">
    <w:name w:val="WW8Num7z2"/>
    <w:rsid w:val="00F76448"/>
    <w:rPr>
      <w:b w:val="0"/>
      <w:i w:val="0"/>
    </w:rPr>
  </w:style>
  <w:style w:type="character" w:customStyle="1" w:styleId="WW8Num8z0">
    <w:name w:val="WW8Num8z0"/>
    <w:rsid w:val="00F76448"/>
    <w:rPr>
      <w:b w:val="0"/>
      <w:i w:val="0"/>
    </w:rPr>
  </w:style>
  <w:style w:type="character" w:customStyle="1" w:styleId="WW8Num8z1">
    <w:name w:val="WW8Num8z1"/>
    <w:rsid w:val="00F76448"/>
    <w:rPr>
      <w:rFonts w:ascii="Courier New" w:hAnsi="Courier New" w:cs="Courier New"/>
    </w:rPr>
  </w:style>
  <w:style w:type="character" w:customStyle="1" w:styleId="WW8Num8z2">
    <w:name w:val="WW8Num8z2"/>
    <w:rsid w:val="00F76448"/>
    <w:rPr>
      <w:rFonts w:ascii="Wingdings" w:hAnsi="Wingdings"/>
    </w:rPr>
  </w:style>
  <w:style w:type="character" w:customStyle="1" w:styleId="WW8Num8z3">
    <w:name w:val="WW8Num8z3"/>
    <w:rsid w:val="00F76448"/>
    <w:rPr>
      <w:rFonts w:ascii="Symbol" w:hAnsi="Symbol"/>
    </w:rPr>
  </w:style>
  <w:style w:type="character" w:customStyle="1" w:styleId="WW8Num9z0">
    <w:name w:val="WW8Num9z0"/>
    <w:rsid w:val="00F76448"/>
    <w:rPr>
      <w:b w:val="0"/>
      <w:i w:val="0"/>
    </w:rPr>
  </w:style>
  <w:style w:type="character" w:customStyle="1" w:styleId="WW8Num9z1">
    <w:name w:val="WW8Num9z1"/>
    <w:rsid w:val="00F76448"/>
    <w:rPr>
      <w:rFonts w:ascii="Courier New" w:hAnsi="Courier New" w:cs="Courier New"/>
    </w:rPr>
  </w:style>
  <w:style w:type="character" w:customStyle="1" w:styleId="WW8Num9z2">
    <w:name w:val="WW8Num9z2"/>
    <w:rsid w:val="00F76448"/>
    <w:rPr>
      <w:rFonts w:ascii="Wingdings" w:hAnsi="Wingdings"/>
    </w:rPr>
  </w:style>
  <w:style w:type="character" w:customStyle="1" w:styleId="WW8Num9z3">
    <w:name w:val="WW8Num9z3"/>
    <w:rsid w:val="00F76448"/>
    <w:rPr>
      <w:rFonts w:ascii="Symbol" w:hAnsi="Symbol"/>
    </w:rPr>
  </w:style>
  <w:style w:type="character" w:customStyle="1" w:styleId="WW8Num11z0">
    <w:name w:val="WW8Num11z0"/>
    <w:rsid w:val="00F76448"/>
    <w:rPr>
      <w:b w:val="0"/>
    </w:rPr>
  </w:style>
  <w:style w:type="character" w:customStyle="1" w:styleId="WW8Num12z0">
    <w:name w:val="WW8Num12z0"/>
    <w:rsid w:val="00F76448"/>
    <w:rPr>
      <w:b w:val="0"/>
      <w:i w:val="0"/>
    </w:rPr>
  </w:style>
  <w:style w:type="character" w:customStyle="1" w:styleId="WW8Num12z1">
    <w:name w:val="WW8Num12z1"/>
    <w:rsid w:val="00F76448"/>
    <w:rPr>
      <w:rFonts w:ascii="Courier New" w:hAnsi="Courier New" w:cs="Courier New"/>
    </w:rPr>
  </w:style>
  <w:style w:type="character" w:customStyle="1" w:styleId="WW8Num12z2">
    <w:name w:val="WW8Num12z2"/>
    <w:rsid w:val="00F76448"/>
    <w:rPr>
      <w:rFonts w:ascii="Wingdings" w:hAnsi="Wingdings"/>
    </w:rPr>
  </w:style>
  <w:style w:type="character" w:customStyle="1" w:styleId="WW8Num12z3">
    <w:name w:val="WW8Num12z3"/>
    <w:rsid w:val="00F76448"/>
    <w:rPr>
      <w:rFonts w:ascii="Symbol" w:hAnsi="Symbol"/>
    </w:rPr>
  </w:style>
  <w:style w:type="character" w:customStyle="1" w:styleId="WW8Num16z0">
    <w:name w:val="WW8Num16z0"/>
    <w:rsid w:val="00F76448"/>
    <w:rPr>
      <w:rFonts w:ascii="Symbol" w:hAnsi="Symbol"/>
    </w:rPr>
  </w:style>
  <w:style w:type="character" w:customStyle="1" w:styleId="WW8Num16z1">
    <w:name w:val="WW8Num16z1"/>
    <w:rsid w:val="00F76448"/>
    <w:rPr>
      <w:rFonts w:ascii="Courier New" w:hAnsi="Courier New" w:cs="Courier New"/>
    </w:rPr>
  </w:style>
  <w:style w:type="character" w:customStyle="1" w:styleId="WW8Num16z2">
    <w:name w:val="WW8Num16z2"/>
    <w:rsid w:val="00F76448"/>
    <w:rPr>
      <w:rFonts w:ascii="Wingdings" w:hAnsi="Wingdings"/>
    </w:rPr>
  </w:style>
  <w:style w:type="character" w:customStyle="1" w:styleId="WW8Num17z0">
    <w:name w:val="WW8Num17z0"/>
    <w:rsid w:val="00F76448"/>
    <w:rPr>
      <w:b w:val="0"/>
      <w:i w:val="0"/>
    </w:rPr>
  </w:style>
  <w:style w:type="character" w:customStyle="1" w:styleId="WW8Num17z1">
    <w:name w:val="WW8Num17z1"/>
    <w:rsid w:val="00F76448"/>
    <w:rPr>
      <w:rFonts w:ascii="Courier New" w:hAnsi="Courier New" w:cs="Courier New"/>
    </w:rPr>
  </w:style>
  <w:style w:type="character" w:customStyle="1" w:styleId="WW8Num17z2">
    <w:name w:val="WW8Num17z2"/>
    <w:rsid w:val="00F76448"/>
    <w:rPr>
      <w:rFonts w:ascii="Wingdings" w:hAnsi="Wingdings"/>
    </w:rPr>
  </w:style>
  <w:style w:type="character" w:customStyle="1" w:styleId="WW8Num17z3">
    <w:name w:val="WW8Num17z3"/>
    <w:rsid w:val="00F76448"/>
    <w:rPr>
      <w:rFonts w:ascii="Symbol" w:hAnsi="Symbol"/>
    </w:rPr>
  </w:style>
  <w:style w:type="character" w:customStyle="1" w:styleId="WW8Num18z2">
    <w:name w:val="WW8Num18z2"/>
    <w:rsid w:val="00F76448"/>
    <w:rPr>
      <w:b w:val="0"/>
    </w:rPr>
  </w:style>
  <w:style w:type="character" w:customStyle="1" w:styleId="WW8Num21z0">
    <w:name w:val="WW8Num21z0"/>
    <w:rsid w:val="00F76448"/>
    <w:rPr>
      <w:color w:val="auto"/>
    </w:rPr>
  </w:style>
  <w:style w:type="character" w:customStyle="1" w:styleId="WW8Num21z1">
    <w:name w:val="WW8Num21z1"/>
    <w:rsid w:val="00F76448"/>
    <w:rPr>
      <w:b/>
      <w:color w:val="auto"/>
    </w:rPr>
  </w:style>
  <w:style w:type="character" w:customStyle="1" w:styleId="WW8Num24z0">
    <w:name w:val="WW8Num24z0"/>
    <w:rsid w:val="00F76448"/>
    <w:rPr>
      <w:b w:val="0"/>
      <w:i w:val="0"/>
    </w:rPr>
  </w:style>
  <w:style w:type="character" w:customStyle="1" w:styleId="WW8Num24z1">
    <w:name w:val="WW8Num24z1"/>
    <w:rsid w:val="00F76448"/>
    <w:rPr>
      <w:rFonts w:ascii="Courier New" w:hAnsi="Courier New" w:cs="Courier New"/>
    </w:rPr>
  </w:style>
  <w:style w:type="character" w:customStyle="1" w:styleId="WW8Num24z2">
    <w:name w:val="WW8Num24z2"/>
    <w:rsid w:val="00F76448"/>
    <w:rPr>
      <w:rFonts w:ascii="Wingdings" w:hAnsi="Wingdings"/>
    </w:rPr>
  </w:style>
  <w:style w:type="character" w:customStyle="1" w:styleId="WW8Num24z3">
    <w:name w:val="WW8Num24z3"/>
    <w:rsid w:val="00F76448"/>
    <w:rPr>
      <w:rFonts w:ascii="Symbol" w:hAnsi="Symbol"/>
    </w:rPr>
  </w:style>
  <w:style w:type="character" w:customStyle="1" w:styleId="10">
    <w:name w:val="Основной шрифт абзаца1"/>
    <w:rsid w:val="00F76448"/>
  </w:style>
  <w:style w:type="character" w:customStyle="1" w:styleId="11">
    <w:name w:val="Заголовок 1 Знак"/>
    <w:aliases w:val="Гоник_Заголовок 1 Знак"/>
    <w:rsid w:val="00F76448"/>
    <w:rPr>
      <w:rFonts w:eastAsia="MS Mincho" w:cs="Arial"/>
      <w:b/>
      <w:bCs/>
      <w:kern w:val="1"/>
      <w:sz w:val="32"/>
      <w:szCs w:val="32"/>
      <w:lang w:val="ru-RU" w:eastAsia="ar-SA" w:bidi="ar-SA"/>
    </w:rPr>
  </w:style>
  <w:style w:type="character" w:customStyle="1" w:styleId="21">
    <w:name w:val="Заголовок 2 Знак1"/>
    <w:rsid w:val="00F76448"/>
    <w:rPr>
      <w:rFonts w:cs="Arial"/>
      <w:b/>
      <w:bCs/>
      <w:i/>
      <w:iCs/>
      <w:sz w:val="28"/>
      <w:szCs w:val="28"/>
      <w:lang w:val="ru-RU" w:eastAsia="ar-SA" w:bidi="ar-SA"/>
    </w:rPr>
  </w:style>
  <w:style w:type="character" w:customStyle="1" w:styleId="Normal">
    <w:name w:val="Normal Знак"/>
    <w:qFormat/>
    <w:rsid w:val="00F76448"/>
    <w:rPr>
      <w:sz w:val="28"/>
      <w:lang w:val="ru-RU" w:eastAsia="ar-SA" w:bidi="ar-SA"/>
    </w:rPr>
  </w:style>
  <w:style w:type="character" w:customStyle="1" w:styleId="a3">
    <w:name w:val="Основной текст Знак"/>
    <w:uiPriority w:val="99"/>
    <w:rsid w:val="00F76448"/>
    <w:rPr>
      <w:rFonts w:eastAsia="MS Mincho"/>
      <w:sz w:val="26"/>
      <w:szCs w:val="24"/>
      <w:lang w:val="ru-RU" w:eastAsia="ar-SA" w:bidi="ar-SA"/>
    </w:rPr>
  </w:style>
  <w:style w:type="character" w:customStyle="1" w:styleId="a4">
    <w:name w:val="Основной текст с отступом Знак"/>
    <w:uiPriority w:val="99"/>
    <w:rsid w:val="00F76448"/>
    <w:rPr>
      <w:sz w:val="28"/>
      <w:lang w:val="ru-RU" w:eastAsia="ar-SA" w:bidi="ar-SA"/>
    </w:rPr>
  </w:style>
  <w:style w:type="character" w:styleId="a5">
    <w:name w:val="page number"/>
    <w:basedOn w:val="10"/>
    <w:rsid w:val="00F76448"/>
  </w:style>
  <w:style w:type="character" w:customStyle="1" w:styleId="a6">
    <w:name w:val="Нижний колонтитул Знак"/>
    <w:link w:val="12"/>
    <w:uiPriority w:val="99"/>
    <w:rsid w:val="00F76448"/>
    <w:rPr>
      <w:rFonts w:eastAsia="MS Mincho"/>
      <w:spacing w:val="-2"/>
      <w:sz w:val="24"/>
      <w:szCs w:val="24"/>
      <w:lang w:val="ru-RU" w:eastAsia="ar-SA" w:bidi="ar-SA"/>
    </w:rPr>
  </w:style>
  <w:style w:type="character" w:styleId="a7">
    <w:name w:val="Hyperlink"/>
    <w:rsid w:val="00F76448"/>
    <w:rPr>
      <w:color w:val="0000FF"/>
      <w:u w:val="single"/>
    </w:rPr>
  </w:style>
  <w:style w:type="character" w:customStyle="1" w:styleId="a8">
    <w:name w:val="Текст примечания Знак"/>
    <w:rsid w:val="00F76448"/>
    <w:rPr>
      <w:lang w:val="ru-RU" w:eastAsia="ar-SA" w:bidi="ar-SA"/>
    </w:rPr>
  </w:style>
  <w:style w:type="character" w:customStyle="1" w:styleId="a9">
    <w:name w:val="Символ сноски"/>
    <w:rsid w:val="00F76448"/>
    <w:rPr>
      <w:vertAlign w:val="superscript"/>
    </w:rPr>
  </w:style>
  <w:style w:type="character" w:customStyle="1" w:styleId="aa">
    <w:name w:val="Схема документа Знак"/>
    <w:rsid w:val="00F76448"/>
    <w:rPr>
      <w:rFonts w:ascii="Tahoma" w:hAnsi="Tahoma" w:cs="Tahoma"/>
      <w:shd w:val="clear" w:color="auto" w:fill="000080"/>
    </w:rPr>
  </w:style>
  <w:style w:type="character" w:customStyle="1" w:styleId="13">
    <w:name w:val="Знак примечания1"/>
    <w:rsid w:val="00F76448"/>
    <w:rPr>
      <w:sz w:val="16"/>
      <w:szCs w:val="16"/>
    </w:rPr>
  </w:style>
  <w:style w:type="character" w:customStyle="1" w:styleId="ab">
    <w:name w:val="Тема примечания Знак"/>
    <w:uiPriority w:val="99"/>
    <w:rsid w:val="00F76448"/>
    <w:rPr>
      <w:b/>
      <w:bCs/>
      <w:lang w:val="ru-RU" w:eastAsia="ar-SA" w:bidi="ar-SA"/>
    </w:rPr>
  </w:style>
  <w:style w:type="character" w:customStyle="1" w:styleId="ac">
    <w:name w:val="Текст выноски Знак"/>
    <w:uiPriority w:val="99"/>
    <w:rsid w:val="00F76448"/>
    <w:rPr>
      <w:rFonts w:ascii="Tahoma" w:hAnsi="Tahoma" w:cs="Tahoma"/>
      <w:sz w:val="16"/>
      <w:szCs w:val="16"/>
    </w:rPr>
  </w:style>
  <w:style w:type="character" w:customStyle="1" w:styleId="30">
    <w:name w:val="Заголовок 3 Знак"/>
    <w:aliases w:val="Гоник_Заголовок 3 Знак,H3 Знак,h3 Знак"/>
    <w:rsid w:val="00F76448"/>
    <w:rPr>
      <w:rFonts w:ascii="Arial" w:hAnsi="Arial" w:cs="Arial"/>
      <w:b/>
      <w:bCs/>
      <w:sz w:val="26"/>
      <w:szCs w:val="26"/>
    </w:rPr>
  </w:style>
  <w:style w:type="character" w:customStyle="1" w:styleId="31">
    <w:name w:val="Основной текст 3 Знак"/>
    <w:link w:val="32"/>
    <w:rsid w:val="00F76448"/>
    <w:rPr>
      <w:sz w:val="16"/>
      <w:szCs w:val="16"/>
    </w:rPr>
  </w:style>
  <w:style w:type="character" w:customStyle="1" w:styleId="ad">
    <w:name w:val="Подзаголовок Знак"/>
    <w:rsid w:val="00F76448"/>
    <w:rPr>
      <w:b/>
      <w:bCs/>
      <w:sz w:val="24"/>
      <w:szCs w:val="24"/>
    </w:rPr>
  </w:style>
  <w:style w:type="character" w:customStyle="1" w:styleId="ae">
    <w:name w:val="Верхний колонтитул Знак"/>
    <w:link w:val="14"/>
    <w:uiPriority w:val="99"/>
    <w:rsid w:val="00F76448"/>
    <w:rPr>
      <w:sz w:val="24"/>
      <w:szCs w:val="24"/>
    </w:rPr>
  </w:style>
  <w:style w:type="character" w:customStyle="1" w:styleId="FontStyle21">
    <w:name w:val="Font Style21"/>
    <w:rsid w:val="00F76448"/>
    <w:rPr>
      <w:rFonts w:ascii="Times New Roman" w:hAnsi="Times New Roman" w:cs="Times New Roman"/>
      <w:sz w:val="24"/>
      <w:szCs w:val="24"/>
    </w:rPr>
  </w:style>
  <w:style w:type="character" w:customStyle="1" w:styleId="22">
    <w:name w:val="Основной текст с отступом 2 Знак"/>
    <w:link w:val="23"/>
    <w:uiPriority w:val="99"/>
    <w:rsid w:val="00F76448"/>
    <w:rPr>
      <w:sz w:val="24"/>
      <w:szCs w:val="24"/>
    </w:rPr>
  </w:style>
  <w:style w:type="character" w:customStyle="1" w:styleId="af">
    <w:name w:val="Обычный отступ Знак"/>
    <w:rsid w:val="00F76448"/>
    <w:rPr>
      <w:rFonts w:ascii="Calibri" w:eastAsia="Calibri" w:hAnsi="Calibri" w:cs="Calibri"/>
      <w:sz w:val="24"/>
      <w:szCs w:val="24"/>
    </w:rPr>
  </w:style>
  <w:style w:type="character" w:styleId="af0">
    <w:name w:val="FollowedHyperlink"/>
    <w:uiPriority w:val="99"/>
    <w:rsid w:val="00F76448"/>
    <w:rPr>
      <w:color w:val="800080"/>
      <w:u w:val="single"/>
    </w:rPr>
  </w:style>
  <w:style w:type="character" w:customStyle="1" w:styleId="220">
    <w:name w:val="Заголовок 2 Знак2"/>
    <w:rsid w:val="00F76448"/>
    <w:rPr>
      <w:rFonts w:cs="Arial"/>
      <w:b/>
      <w:bCs/>
      <w:i/>
      <w:iCs/>
      <w:sz w:val="28"/>
      <w:szCs w:val="28"/>
    </w:rPr>
  </w:style>
  <w:style w:type="character" w:customStyle="1" w:styleId="33">
    <w:name w:val="Основной текст с отступом 3 Знак"/>
    <w:rsid w:val="00F76448"/>
    <w:rPr>
      <w:sz w:val="28"/>
      <w:szCs w:val="24"/>
    </w:rPr>
  </w:style>
  <w:style w:type="character" w:customStyle="1" w:styleId="15">
    <w:name w:val="Основной текст Знак Знак Знак Знак Знак1"/>
    <w:rsid w:val="00F76448"/>
    <w:rPr>
      <w:rFonts w:eastAsia="MS Mincho" w:cs="Times New Roman"/>
      <w:sz w:val="24"/>
      <w:szCs w:val="24"/>
      <w:lang w:val="ru-RU" w:eastAsia="ar-SA" w:bidi="ar-SA"/>
    </w:rPr>
  </w:style>
  <w:style w:type="character" w:customStyle="1" w:styleId="BodyTextChar1">
    <w:name w:val="Body Text Char1"/>
    <w:rsid w:val="00F76448"/>
    <w:rPr>
      <w:rFonts w:eastAsia="MS Mincho" w:cs="Times New Roman"/>
      <w:sz w:val="24"/>
      <w:szCs w:val="24"/>
      <w:lang w:val="ru-RU" w:eastAsia="ar-SA" w:bidi="ar-SA"/>
    </w:rPr>
  </w:style>
  <w:style w:type="character" w:customStyle="1" w:styleId="8">
    <w:name w:val="Знак Знак8"/>
    <w:rsid w:val="00F76448"/>
    <w:rPr>
      <w:sz w:val="16"/>
      <w:szCs w:val="16"/>
      <w:lang w:eastAsia="ar-SA" w:bidi="ar-SA"/>
    </w:rPr>
  </w:style>
  <w:style w:type="character" w:customStyle="1" w:styleId="150">
    <w:name w:val="Знак Знак15"/>
    <w:rsid w:val="00F76448"/>
    <w:rPr>
      <w:rFonts w:eastAsia="MS Mincho" w:cs="Arial"/>
      <w:b/>
      <w:bCs/>
      <w:kern w:val="1"/>
      <w:sz w:val="32"/>
      <w:szCs w:val="32"/>
      <w:lang w:val="ru-RU" w:eastAsia="ar-SA" w:bidi="ar-SA"/>
    </w:rPr>
  </w:style>
  <w:style w:type="character" w:customStyle="1" w:styleId="140">
    <w:name w:val="Знак Знак14"/>
    <w:rsid w:val="00F76448"/>
    <w:rPr>
      <w:rFonts w:ascii="Arial" w:hAnsi="Arial"/>
      <w:b/>
      <w:bCs/>
      <w:sz w:val="26"/>
      <w:szCs w:val="26"/>
      <w:lang w:eastAsia="ar-SA" w:bidi="ar-SA"/>
    </w:rPr>
  </w:style>
  <w:style w:type="character" w:customStyle="1" w:styleId="24">
    <w:name w:val="Знак Знак2"/>
    <w:rsid w:val="00F76448"/>
    <w:rPr>
      <w:rFonts w:ascii="Calibri" w:eastAsia="Calibri" w:hAnsi="Calibri"/>
      <w:sz w:val="24"/>
      <w:szCs w:val="24"/>
      <w:lang w:eastAsia="ar-SA" w:bidi="ar-SA"/>
    </w:rPr>
  </w:style>
  <w:style w:type="character" w:customStyle="1" w:styleId="9">
    <w:name w:val="Знак Знак9"/>
    <w:rsid w:val="00F76448"/>
    <w:rPr>
      <w:lang w:val="ru-RU" w:eastAsia="ar-SA" w:bidi="ar-SA"/>
    </w:rPr>
  </w:style>
  <w:style w:type="character" w:customStyle="1" w:styleId="130">
    <w:name w:val="Знак Знак13"/>
    <w:rsid w:val="00F76448"/>
    <w:rPr>
      <w:sz w:val="24"/>
      <w:szCs w:val="24"/>
      <w:lang w:eastAsia="ar-SA" w:bidi="ar-SA"/>
    </w:rPr>
  </w:style>
  <w:style w:type="character" w:customStyle="1" w:styleId="110">
    <w:name w:val="Знак Знак11"/>
    <w:rsid w:val="00F76448"/>
    <w:rPr>
      <w:rFonts w:ascii="MS Mincho" w:eastAsia="MS Mincho" w:hAnsi="MS Mincho"/>
      <w:spacing w:val="-2"/>
      <w:sz w:val="24"/>
      <w:szCs w:val="24"/>
      <w:lang w:val="ru-RU" w:eastAsia="ar-SA" w:bidi="ar-SA"/>
    </w:rPr>
  </w:style>
  <w:style w:type="character" w:customStyle="1" w:styleId="120">
    <w:name w:val="Знак Знак12"/>
    <w:rsid w:val="00F76448"/>
    <w:rPr>
      <w:sz w:val="28"/>
      <w:lang w:val="ru-RU" w:eastAsia="ar-SA" w:bidi="ar-SA"/>
    </w:rPr>
  </w:style>
  <w:style w:type="character" w:customStyle="1" w:styleId="7">
    <w:name w:val="Знак Знак7"/>
    <w:rsid w:val="00F76448"/>
    <w:rPr>
      <w:b/>
      <w:bCs/>
      <w:sz w:val="24"/>
      <w:szCs w:val="24"/>
      <w:lang w:eastAsia="ar-SA" w:bidi="ar-SA"/>
    </w:rPr>
  </w:style>
  <w:style w:type="character" w:customStyle="1" w:styleId="34">
    <w:name w:val="Знак Знак3"/>
    <w:rsid w:val="00F76448"/>
    <w:rPr>
      <w:sz w:val="24"/>
      <w:szCs w:val="24"/>
      <w:lang w:eastAsia="ar-SA" w:bidi="ar-SA"/>
    </w:rPr>
  </w:style>
  <w:style w:type="character" w:customStyle="1" w:styleId="100">
    <w:name w:val="Знак Знак10"/>
    <w:rsid w:val="00F76448"/>
    <w:rPr>
      <w:sz w:val="28"/>
      <w:szCs w:val="24"/>
      <w:lang w:eastAsia="ar-SA" w:bidi="ar-SA"/>
    </w:rPr>
  </w:style>
  <w:style w:type="character" w:customStyle="1" w:styleId="6">
    <w:name w:val="Знак Знак6"/>
    <w:rsid w:val="00F76448"/>
    <w:rPr>
      <w:rFonts w:ascii="Tahoma" w:hAnsi="Tahoma" w:cs="Tahoma"/>
      <w:lang w:eastAsia="ar-SA" w:bidi="ar-SA"/>
    </w:rPr>
  </w:style>
  <w:style w:type="character" w:customStyle="1" w:styleId="5">
    <w:name w:val="Знак Знак5"/>
    <w:rsid w:val="00F76448"/>
    <w:rPr>
      <w:b/>
      <w:bCs/>
      <w:lang w:val="ru-RU" w:eastAsia="ar-SA" w:bidi="ar-SA"/>
    </w:rPr>
  </w:style>
  <w:style w:type="character" w:customStyle="1" w:styleId="40">
    <w:name w:val="Знак Знак4"/>
    <w:rsid w:val="00F76448"/>
    <w:rPr>
      <w:rFonts w:ascii="Tahoma" w:hAnsi="Tahoma" w:cs="Tahoma"/>
      <w:sz w:val="16"/>
      <w:szCs w:val="16"/>
      <w:lang w:eastAsia="ar-SA" w:bidi="ar-SA"/>
    </w:rPr>
  </w:style>
  <w:style w:type="character" w:customStyle="1" w:styleId="af1">
    <w:name w:val="Текст Знак"/>
    <w:rsid w:val="00F76448"/>
    <w:rPr>
      <w:rFonts w:eastAsia="MS Mincho"/>
      <w:spacing w:val="-2"/>
      <w:sz w:val="26"/>
    </w:rPr>
  </w:style>
  <w:style w:type="character" w:customStyle="1" w:styleId="af2">
    <w:name w:val="Абзац списка Знак"/>
    <w:aliases w:val="Маркер Знак,List Paragraph1 Знак,List Paragraph Знак,название Знак,Bullet List Знак,FooterText Знак,numbered Знак,SL_Абзац списка Знак,Абзац списка2 Знак,Bullet Number Знак,Нумерованый список Знак,lp1 Знак,Абзац списка4 Знак"/>
    <w:uiPriority w:val="34"/>
    <w:qFormat/>
    <w:rsid w:val="00F76448"/>
    <w:rPr>
      <w:sz w:val="24"/>
      <w:szCs w:val="24"/>
    </w:rPr>
  </w:style>
  <w:style w:type="character" w:customStyle="1" w:styleId="41">
    <w:name w:val="Заголовок 4 Знак"/>
    <w:aliases w:val="H4 Знак"/>
    <w:rsid w:val="00F76448"/>
    <w:rPr>
      <w:b/>
      <w:bCs/>
      <w:sz w:val="28"/>
      <w:szCs w:val="28"/>
    </w:rPr>
  </w:style>
  <w:style w:type="character" w:customStyle="1" w:styleId="af3">
    <w:name w:val="Текст концевой сноски Знак"/>
    <w:basedOn w:val="10"/>
    <w:uiPriority w:val="99"/>
    <w:rsid w:val="00F76448"/>
  </w:style>
  <w:style w:type="character" w:customStyle="1" w:styleId="af4">
    <w:name w:val="Символы концевой сноски"/>
    <w:basedOn w:val="10"/>
    <w:rsid w:val="00F76448"/>
    <w:rPr>
      <w:vertAlign w:val="superscript"/>
    </w:rPr>
  </w:style>
  <w:style w:type="character" w:customStyle="1" w:styleId="af5">
    <w:name w:val="Текст сноски Знак"/>
    <w:basedOn w:val="10"/>
    <w:uiPriority w:val="99"/>
    <w:rsid w:val="00F76448"/>
  </w:style>
  <w:style w:type="character" w:styleId="af6">
    <w:name w:val="footnote reference"/>
    <w:uiPriority w:val="99"/>
    <w:rsid w:val="00F76448"/>
    <w:rPr>
      <w:vertAlign w:val="superscript"/>
    </w:rPr>
  </w:style>
  <w:style w:type="character" w:styleId="af7">
    <w:name w:val="endnote reference"/>
    <w:uiPriority w:val="99"/>
    <w:rsid w:val="00F76448"/>
    <w:rPr>
      <w:vertAlign w:val="superscript"/>
    </w:rPr>
  </w:style>
  <w:style w:type="paragraph" w:customStyle="1" w:styleId="16">
    <w:name w:val="Заголовок1"/>
    <w:basedOn w:val="a"/>
    <w:next w:val="af8"/>
    <w:rsid w:val="00F76448"/>
    <w:pPr>
      <w:keepNext/>
      <w:spacing w:before="240" w:after="120"/>
    </w:pPr>
    <w:rPr>
      <w:rFonts w:ascii="Arial" w:eastAsia="SimSun" w:hAnsi="Arial" w:cs="Mangal"/>
      <w:sz w:val="28"/>
      <w:szCs w:val="28"/>
    </w:rPr>
  </w:style>
  <w:style w:type="paragraph" w:styleId="af8">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7"/>
    <w:uiPriority w:val="99"/>
    <w:rsid w:val="00F76448"/>
    <w:pPr>
      <w:ind w:firstLine="709"/>
      <w:jc w:val="both"/>
    </w:pPr>
    <w:rPr>
      <w:rFonts w:eastAsia="MS Mincho"/>
      <w:sz w:val="26"/>
    </w:rPr>
  </w:style>
  <w:style w:type="paragraph" w:styleId="af9">
    <w:name w:val="List"/>
    <w:basedOn w:val="af8"/>
    <w:rsid w:val="00F76448"/>
    <w:rPr>
      <w:rFonts w:cs="Mangal"/>
    </w:rPr>
  </w:style>
  <w:style w:type="paragraph" w:customStyle="1" w:styleId="18">
    <w:name w:val="Название1"/>
    <w:basedOn w:val="a"/>
    <w:rsid w:val="00F76448"/>
    <w:pPr>
      <w:suppressLineNumbers/>
      <w:spacing w:before="120" w:after="120"/>
    </w:pPr>
    <w:rPr>
      <w:rFonts w:cs="Mangal"/>
      <w:i/>
      <w:iCs/>
    </w:rPr>
  </w:style>
  <w:style w:type="paragraph" w:customStyle="1" w:styleId="19">
    <w:name w:val="Указатель1"/>
    <w:basedOn w:val="a"/>
    <w:rsid w:val="00F76448"/>
    <w:pPr>
      <w:suppressLineNumbers/>
    </w:pPr>
    <w:rPr>
      <w:rFonts w:cs="Mangal"/>
    </w:rPr>
  </w:style>
  <w:style w:type="paragraph" w:customStyle="1" w:styleId="1a">
    <w:name w:val="Обычный1"/>
    <w:link w:val="CharChar"/>
    <w:qFormat/>
    <w:rsid w:val="00F76448"/>
    <w:pPr>
      <w:suppressAutoHyphens/>
      <w:ind w:firstLine="720"/>
      <w:jc w:val="both"/>
    </w:pPr>
    <w:rPr>
      <w:rFonts w:eastAsia="Arial"/>
      <w:sz w:val="28"/>
      <w:lang w:eastAsia="ar-SA"/>
    </w:rPr>
  </w:style>
  <w:style w:type="paragraph" w:customStyle="1" w:styleId="1b">
    <w:name w:val="Текст1"/>
    <w:basedOn w:val="1a"/>
    <w:rsid w:val="00F76448"/>
    <w:pPr>
      <w:ind w:firstLine="0"/>
      <w:jc w:val="left"/>
    </w:pPr>
    <w:rPr>
      <w:sz w:val="26"/>
    </w:rPr>
  </w:style>
  <w:style w:type="paragraph" w:customStyle="1" w:styleId="111">
    <w:name w:val="Заголовок 11"/>
    <w:basedOn w:val="1a"/>
    <w:next w:val="1a"/>
    <w:rsid w:val="00F76448"/>
    <w:pPr>
      <w:keepNext/>
      <w:spacing w:before="240" w:after="60"/>
      <w:ind w:firstLine="0"/>
      <w:jc w:val="center"/>
    </w:pPr>
    <w:rPr>
      <w:b/>
      <w:kern w:val="1"/>
    </w:rPr>
  </w:style>
  <w:style w:type="paragraph" w:styleId="afa">
    <w:name w:val="header"/>
    <w:basedOn w:val="a"/>
    <w:link w:val="1c"/>
    <w:uiPriority w:val="99"/>
    <w:rsid w:val="00F76448"/>
  </w:style>
  <w:style w:type="paragraph" w:styleId="afb">
    <w:name w:val="Body Text Indent"/>
    <w:basedOn w:val="a"/>
    <w:link w:val="1d"/>
    <w:rsid w:val="00F76448"/>
    <w:pPr>
      <w:ind w:firstLine="720"/>
    </w:pPr>
    <w:rPr>
      <w:sz w:val="28"/>
      <w:szCs w:val="20"/>
    </w:rPr>
  </w:style>
  <w:style w:type="paragraph" w:customStyle="1" w:styleId="25">
    <w:name w:val="Маркированный список2"/>
    <w:basedOn w:val="a"/>
    <w:rsid w:val="00F76448"/>
    <w:pPr>
      <w:autoSpaceDE w:val="0"/>
      <w:ind w:right="306"/>
      <w:jc w:val="both"/>
    </w:pPr>
    <w:rPr>
      <w:b/>
      <w:bCs/>
      <w:i/>
      <w:sz w:val="28"/>
      <w:szCs w:val="28"/>
    </w:rPr>
  </w:style>
  <w:style w:type="paragraph" w:styleId="afc">
    <w:name w:val="footer"/>
    <w:basedOn w:val="a"/>
    <w:link w:val="1e"/>
    <w:uiPriority w:val="99"/>
    <w:rsid w:val="00F76448"/>
    <w:pPr>
      <w:widowControl w:val="0"/>
      <w:autoSpaceDE w:val="0"/>
      <w:spacing w:line="300" w:lineRule="auto"/>
      <w:ind w:left="72" w:firstLine="680"/>
      <w:jc w:val="both"/>
    </w:pPr>
    <w:rPr>
      <w:rFonts w:eastAsia="MS Mincho"/>
      <w:spacing w:val="-2"/>
    </w:rPr>
  </w:style>
  <w:style w:type="paragraph" w:customStyle="1" w:styleId="310">
    <w:name w:val="Основной текст с отступом 31"/>
    <w:basedOn w:val="a"/>
    <w:rsid w:val="00F76448"/>
    <w:pPr>
      <w:spacing w:before="120"/>
      <w:ind w:left="284" w:firstLine="424"/>
    </w:pPr>
    <w:rPr>
      <w:sz w:val="28"/>
    </w:rPr>
  </w:style>
  <w:style w:type="paragraph" w:customStyle="1" w:styleId="42">
    <w:name w:val="заголовок 4"/>
    <w:basedOn w:val="a"/>
    <w:next w:val="a"/>
    <w:rsid w:val="00F76448"/>
    <w:pPr>
      <w:keepNext/>
      <w:jc w:val="center"/>
    </w:pPr>
    <w:rPr>
      <w:spacing w:val="-2"/>
      <w:szCs w:val="20"/>
    </w:rPr>
  </w:style>
  <w:style w:type="paragraph" w:customStyle="1" w:styleId="1f">
    <w:name w:val="заголовок 1"/>
    <w:basedOn w:val="a"/>
    <w:next w:val="a"/>
    <w:rsid w:val="00F76448"/>
    <w:pPr>
      <w:keepNext/>
      <w:spacing w:before="240" w:after="60"/>
      <w:jc w:val="both"/>
    </w:pPr>
    <w:rPr>
      <w:rFonts w:ascii="Arial" w:hAnsi="Arial"/>
      <w:b/>
      <w:kern w:val="1"/>
      <w:sz w:val="28"/>
      <w:szCs w:val="20"/>
      <w:lang w:val="en-GB"/>
    </w:rPr>
  </w:style>
  <w:style w:type="paragraph" w:styleId="afd">
    <w:name w:val="footnote text"/>
    <w:aliases w:val="Footnote Text Char Знак Знак,Footnote Text Char Знак,Footnote Text Char Знак Знак Знак Знак"/>
    <w:basedOn w:val="a"/>
    <w:link w:val="1f0"/>
    <w:uiPriority w:val="99"/>
    <w:rsid w:val="00F76448"/>
    <w:pPr>
      <w:widowControl w:val="0"/>
      <w:autoSpaceDE w:val="0"/>
    </w:pPr>
    <w:rPr>
      <w:sz w:val="20"/>
      <w:szCs w:val="20"/>
    </w:rPr>
  </w:style>
  <w:style w:type="paragraph" w:customStyle="1" w:styleId="afe">
    <w:name w:val="Статья"/>
    <w:basedOn w:val="af8"/>
    <w:next w:val="a"/>
    <w:rsid w:val="00F76448"/>
    <w:pPr>
      <w:keepNext/>
      <w:keepLines/>
      <w:spacing w:before="160" w:after="160"/>
      <w:ind w:left="717" w:hanging="360"/>
      <w:jc w:val="center"/>
    </w:pPr>
    <w:rPr>
      <w:rFonts w:eastAsia="Times New Roman"/>
      <w:b/>
      <w:bCs/>
      <w:sz w:val="24"/>
    </w:rPr>
  </w:style>
  <w:style w:type="paragraph" w:customStyle="1" w:styleId="ConsNormal">
    <w:name w:val="ConsNormal"/>
    <w:rsid w:val="00F76448"/>
    <w:pPr>
      <w:widowControl w:val="0"/>
      <w:suppressAutoHyphens/>
      <w:autoSpaceDE w:val="0"/>
      <w:ind w:firstLine="720"/>
    </w:pPr>
    <w:rPr>
      <w:rFonts w:ascii="Arial" w:eastAsia="Arial" w:hAnsi="Arial" w:cs="Arial"/>
      <w:lang w:eastAsia="ar-SA"/>
    </w:rPr>
  </w:style>
  <w:style w:type="paragraph" w:customStyle="1" w:styleId="1f1">
    <w:name w:val="Текст примечания1"/>
    <w:basedOn w:val="a"/>
    <w:rsid w:val="00F76448"/>
    <w:rPr>
      <w:sz w:val="20"/>
      <w:szCs w:val="20"/>
    </w:rPr>
  </w:style>
  <w:style w:type="paragraph" w:customStyle="1" w:styleId="311">
    <w:name w:val="Основной текст 31"/>
    <w:basedOn w:val="a"/>
    <w:rsid w:val="00F76448"/>
    <w:pPr>
      <w:spacing w:after="120"/>
    </w:pPr>
    <w:rPr>
      <w:sz w:val="16"/>
      <w:szCs w:val="16"/>
    </w:rPr>
  </w:style>
  <w:style w:type="paragraph" w:customStyle="1" w:styleId="210">
    <w:name w:val="Основной текст 21"/>
    <w:basedOn w:val="a"/>
    <w:rsid w:val="00F76448"/>
    <w:pPr>
      <w:spacing w:after="120" w:line="480" w:lineRule="auto"/>
    </w:pPr>
  </w:style>
  <w:style w:type="paragraph" w:styleId="aff">
    <w:name w:val="Title"/>
    <w:basedOn w:val="a"/>
    <w:next w:val="aff0"/>
    <w:link w:val="aff1"/>
    <w:uiPriority w:val="99"/>
    <w:qFormat/>
    <w:rsid w:val="00F76448"/>
    <w:pPr>
      <w:widowControl w:val="0"/>
      <w:autoSpaceDE w:val="0"/>
      <w:spacing w:before="240" w:after="60"/>
      <w:jc w:val="center"/>
    </w:pPr>
    <w:rPr>
      <w:rFonts w:ascii="Arial" w:hAnsi="Arial" w:cs="Arial"/>
      <w:b/>
      <w:bCs/>
      <w:kern w:val="1"/>
      <w:sz w:val="32"/>
      <w:szCs w:val="32"/>
    </w:rPr>
  </w:style>
  <w:style w:type="paragraph" w:styleId="aff0">
    <w:name w:val="Subtitle"/>
    <w:basedOn w:val="a"/>
    <w:next w:val="af8"/>
    <w:link w:val="1f2"/>
    <w:qFormat/>
    <w:rsid w:val="00F76448"/>
    <w:rPr>
      <w:b/>
      <w:bCs/>
    </w:rPr>
  </w:style>
  <w:style w:type="paragraph" w:customStyle="1" w:styleId="Head71">
    <w:name w:val="Head 7.1"/>
    <w:basedOn w:val="a"/>
    <w:rsid w:val="00F76448"/>
    <w:pPr>
      <w:widowControl w:val="0"/>
      <w:jc w:val="center"/>
    </w:pPr>
    <w:rPr>
      <w:rFonts w:ascii="CG Times" w:hAnsi="CG Times"/>
      <w:b/>
      <w:sz w:val="28"/>
      <w:szCs w:val="20"/>
      <w:lang w:val="en-US"/>
    </w:rPr>
  </w:style>
  <w:style w:type="paragraph" w:customStyle="1" w:styleId="35">
    <w:name w:val="Текст3"/>
    <w:basedOn w:val="a"/>
    <w:rsid w:val="00F76448"/>
    <w:pPr>
      <w:ind w:firstLine="900"/>
      <w:jc w:val="both"/>
    </w:pPr>
    <w:rPr>
      <w:rFonts w:eastAsia="MS Mincho"/>
      <w:spacing w:val="-2"/>
      <w:sz w:val="26"/>
      <w:szCs w:val="20"/>
    </w:rPr>
  </w:style>
  <w:style w:type="paragraph" w:customStyle="1" w:styleId="aff2">
    <w:name w:val="Нормальный"/>
    <w:rsid w:val="00F76448"/>
    <w:pPr>
      <w:suppressAutoHyphens/>
    </w:pPr>
    <w:rPr>
      <w:rFonts w:eastAsia="Arial"/>
      <w:lang w:eastAsia="ar-SA"/>
    </w:rPr>
  </w:style>
  <w:style w:type="paragraph" w:customStyle="1" w:styleId="aff3">
    <w:name w:val="áû÷íûé"/>
    <w:rsid w:val="00F76448"/>
    <w:pPr>
      <w:suppressAutoHyphens/>
      <w:overflowPunct w:val="0"/>
      <w:autoSpaceDE w:val="0"/>
      <w:textAlignment w:val="baseline"/>
    </w:pPr>
    <w:rPr>
      <w:rFonts w:eastAsia="Arial"/>
      <w:lang w:eastAsia="ar-SA"/>
    </w:rPr>
  </w:style>
  <w:style w:type="paragraph" w:customStyle="1" w:styleId="1f3">
    <w:name w:val="Схема документа1"/>
    <w:basedOn w:val="a"/>
    <w:rsid w:val="00F76448"/>
    <w:pPr>
      <w:shd w:val="clear" w:color="auto" w:fill="000080"/>
    </w:pPr>
    <w:rPr>
      <w:rFonts w:ascii="Tahoma" w:hAnsi="Tahoma"/>
      <w:sz w:val="20"/>
      <w:szCs w:val="20"/>
    </w:rPr>
  </w:style>
  <w:style w:type="paragraph" w:styleId="aff4">
    <w:name w:val="annotation subject"/>
    <w:basedOn w:val="1f1"/>
    <w:next w:val="1f1"/>
    <w:link w:val="1f4"/>
    <w:uiPriority w:val="99"/>
    <w:rsid w:val="00F76448"/>
    <w:rPr>
      <w:b/>
      <w:bCs/>
    </w:rPr>
  </w:style>
  <w:style w:type="paragraph" w:styleId="aff5">
    <w:name w:val="Balloon Text"/>
    <w:basedOn w:val="a"/>
    <w:link w:val="1f5"/>
    <w:uiPriority w:val="99"/>
    <w:rsid w:val="00F76448"/>
    <w:rPr>
      <w:rFonts w:ascii="Tahoma" w:hAnsi="Tahoma"/>
      <w:sz w:val="16"/>
      <w:szCs w:val="16"/>
    </w:rPr>
  </w:style>
  <w:style w:type="paragraph" w:customStyle="1" w:styleId="26">
    <w:name w:val="Обычный2"/>
    <w:rsid w:val="00F76448"/>
    <w:pPr>
      <w:suppressAutoHyphens/>
      <w:ind w:firstLine="720"/>
      <w:jc w:val="both"/>
    </w:pPr>
    <w:rPr>
      <w:rFonts w:eastAsia="Arial"/>
      <w:sz w:val="28"/>
      <w:lang w:eastAsia="ar-SA"/>
    </w:rPr>
  </w:style>
  <w:style w:type="paragraph" w:styleId="aff6">
    <w:name w:val="List Paragraph"/>
    <w:aliases w:val="Маркер,List Paragraph1,List Paragraph,название,Bullet List,FooterText,numbered,SL_Абзац списка,Абзац списка2,Bullet Number,Нумерованый список,lp1,Абзац списка4,f_Абзац 1,Абзац списка11,ПАРАГРАФ,Абзац списка3,Текстовая"/>
    <w:basedOn w:val="a"/>
    <w:link w:val="1f6"/>
    <w:uiPriority w:val="34"/>
    <w:qFormat/>
    <w:rsid w:val="00F76448"/>
    <w:pPr>
      <w:ind w:left="720"/>
    </w:pPr>
  </w:style>
  <w:style w:type="paragraph" w:customStyle="1" w:styleId="1f7">
    <w:name w:val="Маркированный список1"/>
    <w:rsid w:val="00F764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7">
    <w:name w:val="Текст2"/>
    <w:rsid w:val="00F764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6"/>
    <w:next w:val="26"/>
    <w:rsid w:val="00F76448"/>
    <w:pPr>
      <w:keepNext/>
      <w:spacing w:before="240" w:after="60"/>
      <w:ind w:firstLine="0"/>
      <w:jc w:val="center"/>
    </w:pPr>
    <w:rPr>
      <w:b/>
      <w:kern w:val="1"/>
    </w:rPr>
  </w:style>
  <w:style w:type="paragraph" w:customStyle="1" w:styleId="36">
    <w:name w:val="Обычный3"/>
    <w:rsid w:val="00F76448"/>
    <w:pPr>
      <w:suppressAutoHyphens/>
      <w:ind w:firstLine="720"/>
      <w:jc w:val="both"/>
    </w:pPr>
    <w:rPr>
      <w:rFonts w:eastAsia="Arial"/>
      <w:sz w:val="28"/>
      <w:lang w:eastAsia="ar-SA"/>
    </w:rPr>
  </w:style>
  <w:style w:type="paragraph" w:customStyle="1" w:styleId="211">
    <w:name w:val="Основной текст с отступом 21"/>
    <w:basedOn w:val="a"/>
    <w:rsid w:val="00F76448"/>
    <w:pPr>
      <w:spacing w:after="120" w:line="480" w:lineRule="auto"/>
      <w:ind w:left="283"/>
    </w:pPr>
  </w:style>
  <w:style w:type="paragraph" w:customStyle="1" w:styleId="aff7">
    <w:name w:val="Таблица шапка"/>
    <w:basedOn w:val="a"/>
    <w:rsid w:val="00F76448"/>
    <w:pPr>
      <w:keepNext/>
      <w:spacing w:before="40" w:after="40"/>
      <w:ind w:left="57" w:right="57"/>
    </w:pPr>
    <w:rPr>
      <w:sz w:val="22"/>
      <w:szCs w:val="20"/>
    </w:rPr>
  </w:style>
  <w:style w:type="paragraph" w:customStyle="1" w:styleId="aff8">
    <w:name w:val="Таблица текст"/>
    <w:basedOn w:val="a"/>
    <w:rsid w:val="00F76448"/>
    <w:pPr>
      <w:spacing w:before="40" w:after="40"/>
      <w:ind w:left="57" w:right="57"/>
    </w:pPr>
    <w:rPr>
      <w:szCs w:val="20"/>
    </w:rPr>
  </w:style>
  <w:style w:type="paragraph" w:customStyle="1" w:styleId="1f8">
    <w:name w:val="Название объекта1"/>
    <w:basedOn w:val="a"/>
    <w:next w:val="a"/>
    <w:rsid w:val="00F76448"/>
    <w:pPr>
      <w:ind w:left="-1797"/>
      <w:jc w:val="right"/>
    </w:pPr>
    <w:rPr>
      <w:szCs w:val="20"/>
    </w:rPr>
  </w:style>
  <w:style w:type="paragraph" w:customStyle="1" w:styleId="1f9">
    <w:name w:val="Обычный отступ1"/>
    <w:basedOn w:val="a"/>
    <w:rsid w:val="00F76448"/>
    <w:pPr>
      <w:spacing w:after="60"/>
      <w:ind w:left="708"/>
      <w:jc w:val="both"/>
    </w:pPr>
    <w:rPr>
      <w:rFonts w:ascii="Calibri" w:eastAsia="Calibri" w:hAnsi="Calibri"/>
    </w:rPr>
  </w:style>
  <w:style w:type="paragraph" w:customStyle="1" w:styleId="ConsPlusNormal">
    <w:name w:val="ConsPlusNormal"/>
    <w:rsid w:val="00F76448"/>
    <w:pPr>
      <w:widowControl w:val="0"/>
      <w:suppressAutoHyphens/>
      <w:snapToGrid w:val="0"/>
      <w:ind w:firstLine="720"/>
    </w:pPr>
    <w:rPr>
      <w:rFonts w:ascii="Arial" w:eastAsia="Arial" w:hAnsi="Arial"/>
      <w:lang w:eastAsia="ar-SA"/>
    </w:rPr>
  </w:style>
  <w:style w:type="paragraph" w:customStyle="1" w:styleId="ConsPlusTitle">
    <w:name w:val="ConsPlusTitle"/>
    <w:rsid w:val="00F76448"/>
    <w:pPr>
      <w:widowControl w:val="0"/>
      <w:suppressAutoHyphens/>
      <w:autoSpaceDE w:val="0"/>
    </w:pPr>
    <w:rPr>
      <w:rFonts w:ascii="Calibri" w:eastAsia="Calibri" w:hAnsi="Calibri" w:cs="Calibri"/>
      <w:b/>
      <w:bCs/>
      <w:sz w:val="22"/>
      <w:szCs w:val="22"/>
      <w:lang w:eastAsia="ar-SA"/>
    </w:rPr>
  </w:style>
  <w:style w:type="paragraph" w:styleId="aff9">
    <w:name w:val="No Spacing"/>
    <w:uiPriority w:val="1"/>
    <w:qFormat/>
    <w:rsid w:val="00F76448"/>
    <w:pPr>
      <w:suppressAutoHyphens/>
    </w:pPr>
    <w:rPr>
      <w:rFonts w:ascii="Calibri" w:eastAsia="Calibri" w:hAnsi="Calibri"/>
      <w:sz w:val="22"/>
      <w:szCs w:val="22"/>
      <w:lang w:eastAsia="ar-SA"/>
    </w:rPr>
  </w:style>
  <w:style w:type="paragraph" w:customStyle="1" w:styleId="xl63">
    <w:name w:val="xl63"/>
    <w:basedOn w:val="a"/>
    <w:rsid w:val="00F76448"/>
    <w:pPr>
      <w:shd w:val="clear" w:color="auto" w:fill="FFFFFF"/>
      <w:spacing w:before="280" w:after="280"/>
      <w:jc w:val="center"/>
    </w:pPr>
    <w:rPr>
      <w:rFonts w:ascii="Arial" w:hAnsi="Arial" w:cs="Arial"/>
      <w:color w:val="000000"/>
      <w:sz w:val="16"/>
      <w:szCs w:val="16"/>
    </w:rPr>
  </w:style>
  <w:style w:type="paragraph" w:customStyle="1" w:styleId="xl64">
    <w:name w:val="xl64"/>
    <w:basedOn w:val="a"/>
    <w:rsid w:val="00F76448"/>
    <w:pPr>
      <w:shd w:val="clear" w:color="auto" w:fill="FFFFFF"/>
      <w:spacing w:before="280" w:after="280"/>
      <w:jc w:val="center"/>
      <w:textAlignment w:val="center"/>
    </w:pPr>
    <w:rPr>
      <w:rFonts w:ascii="Arial" w:hAnsi="Arial" w:cs="Arial"/>
      <w:sz w:val="16"/>
      <w:szCs w:val="16"/>
    </w:rPr>
  </w:style>
  <w:style w:type="paragraph" w:customStyle="1" w:styleId="xl65">
    <w:name w:val="xl65"/>
    <w:basedOn w:val="a"/>
    <w:rsid w:val="00F76448"/>
    <w:pPr>
      <w:spacing w:before="280" w:after="280"/>
      <w:jc w:val="center"/>
      <w:textAlignment w:val="center"/>
    </w:pPr>
    <w:rPr>
      <w:rFonts w:ascii="Arial" w:hAnsi="Arial" w:cs="Arial"/>
      <w:sz w:val="16"/>
      <w:szCs w:val="16"/>
    </w:rPr>
  </w:style>
  <w:style w:type="paragraph" w:customStyle="1" w:styleId="xl66">
    <w:name w:val="xl66"/>
    <w:basedOn w:val="a"/>
    <w:rsid w:val="00F76448"/>
    <w:pPr>
      <w:spacing w:before="280" w:after="280"/>
    </w:pPr>
    <w:rPr>
      <w:rFonts w:ascii="Arial" w:hAnsi="Arial" w:cs="Arial"/>
      <w:sz w:val="16"/>
      <w:szCs w:val="16"/>
    </w:rPr>
  </w:style>
  <w:style w:type="paragraph" w:customStyle="1" w:styleId="xl67">
    <w:name w:val="xl67"/>
    <w:basedOn w:val="a"/>
    <w:rsid w:val="00F76448"/>
    <w:pPr>
      <w:spacing w:before="280" w:after="280"/>
      <w:jc w:val="right"/>
      <w:textAlignment w:val="center"/>
    </w:pPr>
    <w:rPr>
      <w:rFonts w:ascii="Arial" w:hAnsi="Arial" w:cs="Arial"/>
      <w:sz w:val="16"/>
      <w:szCs w:val="16"/>
    </w:rPr>
  </w:style>
  <w:style w:type="paragraph" w:customStyle="1" w:styleId="xl68">
    <w:name w:val="xl68"/>
    <w:basedOn w:val="a"/>
    <w:rsid w:val="00F76448"/>
    <w:pPr>
      <w:spacing w:before="280" w:after="280"/>
      <w:textAlignment w:val="center"/>
    </w:pPr>
    <w:rPr>
      <w:rFonts w:ascii="Arial" w:hAnsi="Arial" w:cs="Arial"/>
      <w:sz w:val="16"/>
      <w:szCs w:val="16"/>
    </w:rPr>
  </w:style>
  <w:style w:type="paragraph" w:customStyle="1" w:styleId="xl69">
    <w:name w:val="xl69"/>
    <w:basedOn w:val="a"/>
    <w:rsid w:val="00F76448"/>
    <w:pPr>
      <w:spacing w:before="280" w:after="280"/>
      <w:textAlignment w:val="center"/>
    </w:pPr>
    <w:rPr>
      <w:rFonts w:ascii="Arial" w:hAnsi="Arial" w:cs="Arial"/>
      <w:sz w:val="16"/>
      <w:szCs w:val="16"/>
    </w:rPr>
  </w:style>
  <w:style w:type="paragraph" w:customStyle="1" w:styleId="xl70">
    <w:name w:val="xl70"/>
    <w:basedOn w:val="a"/>
    <w:rsid w:val="00F76448"/>
    <w:pPr>
      <w:spacing w:before="280" w:after="280"/>
      <w:jc w:val="right"/>
    </w:pPr>
    <w:rPr>
      <w:rFonts w:ascii="Arial" w:hAnsi="Arial" w:cs="Arial"/>
      <w:sz w:val="16"/>
      <w:szCs w:val="16"/>
    </w:rPr>
  </w:style>
  <w:style w:type="paragraph" w:customStyle="1" w:styleId="xl71">
    <w:name w:val="xl71"/>
    <w:basedOn w:val="a"/>
    <w:rsid w:val="00F76448"/>
    <w:pPr>
      <w:shd w:val="clear" w:color="auto" w:fill="FFFFFF"/>
      <w:spacing w:before="280" w:after="280"/>
      <w:textAlignment w:val="center"/>
    </w:pPr>
    <w:rPr>
      <w:rFonts w:ascii="Arial" w:hAnsi="Arial" w:cs="Arial"/>
      <w:sz w:val="16"/>
      <w:szCs w:val="16"/>
    </w:rPr>
  </w:style>
  <w:style w:type="paragraph" w:customStyle="1" w:styleId="xl72">
    <w:name w:val="xl72"/>
    <w:basedOn w:val="a"/>
    <w:rsid w:val="00F76448"/>
    <w:pPr>
      <w:spacing w:before="280" w:after="280"/>
    </w:pPr>
  </w:style>
  <w:style w:type="paragraph" w:customStyle="1" w:styleId="xl73">
    <w:name w:val="xl73"/>
    <w:basedOn w:val="a"/>
    <w:rsid w:val="00F76448"/>
    <w:pPr>
      <w:shd w:val="clear" w:color="auto" w:fill="FFFFFF"/>
      <w:spacing w:before="280" w:after="280"/>
      <w:textAlignment w:val="center"/>
    </w:pPr>
    <w:rPr>
      <w:sz w:val="16"/>
      <w:szCs w:val="16"/>
    </w:rPr>
  </w:style>
  <w:style w:type="paragraph" w:customStyle="1" w:styleId="xl74">
    <w:name w:val="xl74"/>
    <w:basedOn w:val="a"/>
    <w:rsid w:val="00F76448"/>
    <w:pPr>
      <w:shd w:val="clear" w:color="auto" w:fill="FFFFFF"/>
      <w:spacing w:before="280" w:after="280"/>
      <w:jc w:val="center"/>
      <w:textAlignment w:val="center"/>
    </w:pPr>
    <w:rPr>
      <w:sz w:val="16"/>
      <w:szCs w:val="16"/>
    </w:rPr>
  </w:style>
  <w:style w:type="paragraph" w:customStyle="1" w:styleId="xl75">
    <w:name w:val="xl75"/>
    <w:basedOn w:val="a"/>
    <w:rsid w:val="00F76448"/>
    <w:pPr>
      <w:shd w:val="clear" w:color="auto" w:fill="FFFFFF"/>
      <w:spacing w:before="280" w:after="280"/>
      <w:jc w:val="center"/>
      <w:textAlignment w:val="center"/>
    </w:pPr>
    <w:rPr>
      <w:sz w:val="16"/>
      <w:szCs w:val="16"/>
    </w:rPr>
  </w:style>
  <w:style w:type="paragraph" w:customStyle="1" w:styleId="xl76">
    <w:name w:val="xl76"/>
    <w:basedOn w:val="a"/>
    <w:rsid w:val="00F76448"/>
    <w:pPr>
      <w:shd w:val="clear" w:color="auto" w:fill="FFFFFF"/>
      <w:spacing w:before="280" w:after="280"/>
      <w:jc w:val="center"/>
      <w:textAlignment w:val="center"/>
    </w:pPr>
    <w:rPr>
      <w:sz w:val="16"/>
      <w:szCs w:val="16"/>
    </w:rPr>
  </w:style>
  <w:style w:type="paragraph" w:customStyle="1" w:styleId="xl77">
    <w:name w:val="xl77"/>
    <w:basedOn w:val="a"/>
    <w:rsid w:val="00F76448"/>
    <w:pPr>
      <w:spacing w:before="280" w:after="280"/>
      <w:jc w:val="right"/>
    </w:pPr>
    <w:rPr>
      <w:rFonts w:ascii="Arial" w:hAnsi="Arial" w:cs="Arial"/>
      <w:sz w:val="16"/>
      <w:szCs w:val="16"/>
    </w:rPr>
  </w:style>
  <w:style w:type="paragraph" w:customStyle="1" w:styleId="xl78">
    <w:name w:val="xl78"/>
    <w:basedOn w:val="a"/>
    <w:rsid w:val="00F76448"/>
    <w:pPr>
      <w:shd w:val="clear" w:color="auto" w:fill="FFFFFF"/>
      <w:spacing w:before="280" w:after="280"/>
      <w:jc w:val="center"/>
      <w:textAlignment w:val="center"/>
    </w:pPr>
    <w:rPr>
      <w:rFonts w:ascii="Agency FB" w:hAnsi="Agency FB"/>
      <w:color w:val="000000"/>
      <w:sz w:val="16"/>
      <w:szCs w:val="16"/>
    </w:rPr>
  </w:style>
  <w:style w:type="paragraph" w:customStyle="1" w:styleId="1fa">
    <w:name w:val="1"/>
    <w:rsid w:val="00F76448"/>
    <w:pPr>
      <w:suppressAutoHyphens/>
    </w:pPr>
    <w:rPr>
      <w:rFonts w:eastAsia="Arial"/>
      <w:sz w:val="24"/>
      <w:lang w:eastAsia="ar-SA"/>
    </w:rPr>
  </w:style>
  <w:style w:type="paragraph" w:customStyle="1" w:styleId="1fb">
    <w:name w:val="Абзац списка1"/>
    <w:basedOn w:val="a"/>
    <w:rsid w:val="00F76448"/>
    <w:pPr>
      <w:ind w:left="720"/>
    </w:pPr>
    <w:rPr>
      <w:rFonts w:eastAsia="Calibri"/>
    </w:rPr>
  </w:style>
  <w:style w:type="paragraph" w:customStyle="1" w:styleId="1fc">
    <w:name w:val="Без интервала1"/>
    <w:rsid w:val="00F76448"/>
    <w:pPr>
      <w:suppressAutoHyphens/>
    </w:pPr>
    <w:rPr>
      <w:rFonts w:ascii="Calibri" w:eastAsia="Arial" w:hAnsi="Calibri"/>
      <w:sz w:val="22"/>
      <w:szCs w:val="22"/>
      <w:lang w:eastAsia="ar-SA"/>
    </w:rPr>
  </w:style>
  <w:style w:type="paragraph" w:styleId="affa">
    <w:name w:val="Normal (Web)"/>
    <w:basedOn w:val="a"/>
    <w:uiPriority w:val="99"/>
    <w:rsid w:val="00F76448"/>
    <w:pPr>
      <w:spacing w:before="280" w:after="280"/>
    </w:pPr>
  </w:style>
  <w:style w:type="paragraph" w:customStyle="1" w:styleId="xl25">
    <w:name w:val="xl25"/>
    <w:basedOn w:val="a"/>
    <w:rsid w:val="00F76448"/>
    <w:pPr>
      <w:pBdr>
        <w:top w:val="single" w:sz="4" w:space="0" w:color="000000"/>
        <w:left w:val="single" w:sz="4" w:space="0" w:color="000000"/>
        <w:bottom w:val="single" w:sz="4" w:space="0" w:color="000000"/>
        <w:right w:val="single" w:sz="4" w:space="0" w:color="000000"/>
      </w:pBdr>
      <w:spacing w:before="280" w:after="280"/>
      <w:jc w:val="right"/>
      <w:textAlignment w:val="top"/>
    </w:pPr>
  </w:style>
  <w:style w:type="paragraph" w:customStyle="1" w:styleId="Normal1">
    <w:name w:val="Normal1"/>
    <w:rsid w:val="00F76448"/>
    <w:pPr>
      <w:suppressAutoHyphens/>
      <w:ind w:firstLine="720"/>
      <w:jc w:val="both"/>
    </w:pPr>
    <w:rPr>
      <w:rFonts w:eastAsia="Arial"/>
      <w:sz w:val="28"/>
      <w:lang w:eastAsia="ar-SA"/>
    </w:rPr>
  </w:style>
  <w:style w:type="paragraph" w:customStyle="1" w:styleId="ConsPlusCell">
    <w:name w:val="ConsPlusCell"/>
    <w:rsid w:val="00F76448"/>
    <w:pPr>
      <w:suppressAutoHyphens/>
      <w:autoSpaceDE w:val="0"/>
    </w:pPr>
    <w:rPr>
      <w:rFonts w:ascii="Arial" w:eastAsia="Arial" w:hAnsi="Arial" w:cs="Arial"/>
      <w:lang w:eastAsia="ar-SA"/>
    </w:rPr>
  </w:style>
  <w:style w:type="paragraph" w:customStyle="1" w:styleId="212">
    <w:name w:val="Список 21"/>
    <w:basedOn w:val="a"/>
    <w:rsid w:val="00F76448"/>
    <w:pPr>
      <w:ind w:left="566" w:hanging="283"/>
    </w:pPr>
  </w:style>
  <w:style w:type="paragraph" w:customStyle="1" w:styleId="ConsPlusNonformat">
    <w:name w:val="ConsPlusNonformat"/>
    <w:rsid w:val="00F76448"/>
    <w:pPr>
      <w:suppressAutoHyphens/>
      <w:autoSpaceDE w:val="0"/>
    </w:pPr>
    <w:rPr>
      <w:rFonts w:ascii="Courier New" w:eastAsia="Arial" w:hAnsi="Courier New" w:cs="Courier New"/>
      <w:lang w:eastAsia="ar-SA"/>
    </w:rPr>
  </w:style>
  <w:style w:type="paragraph" w:styleId="affb">
    <w:name w:val="endnote text"/>
    <w:basedOn w:val="a"/>
    <w:link w:val="1fd"/>
    <w:uiPriority w:val="99"/>
    <w:rsid w:val="00F76448"/>
    <w:rPr>
      <w:sz w:val="20"/>
      <w:szCs w:val="20"/>
    </w:rPr>
  </w:style>
  <w:style w:type="paragraph" w:customStyle="1" w:styleId="Default">
    <w:name w:val="Default"/>
    <w:rsid w:val="00F76448"/>
    <w:pPr>
      <w:suppressAutoHyphens/>
      <w:autoSpaceDE w:val="0"/>
    </w:pPr>
    <w:rPr>
      <w:rFonts w:eastAsia="Arial"/>
      <w:color w:val="000000"/>
      <w:sz w:val="24"/>
      <w:szCs w:val="24"/>
      <w:lang w:eastAsia="ar-SA"/>
    </w:rPr>
  </w:style>
  <w:style w:type="paragraph" w:customStyle="1" w:styleId="affc">
    <w:name w:val="Содержимое врезки"/>
    <w:basedOn w:val="af8"/>
    <w:rsid w:val="00F76448"/>
  </w:style>
  <w:style w:type="paragraph" w:customStyle="1" w:styleId="affd">
    <w:name w:val="Содержимое таблицы"/>
    <w:basedOn w:val="a"/>
    <w:rsid w:val="00F76448"/>
    <w:pPr>
      <w:suppressLineNumbers/>
    </w:pPr>
  </w:style>
  <w:style w:type="paragraph" w:customStyle="1" w:styleId="affe">
    <w:name w:val="Заголовок таблицы"/>
    <w:basedOn w:val="affd"/>
    <w:rsid w:val="00F76448"/>
    <w:pPr>
      <w:jc w:val="center"/>
    </w:pPr>
    <w:rPr>
      <w:b/>
      <w:bCs/>
    </w:rPr>
  </w:style>
  <w:style w:type="character" w:styleId="afff">
    <w:name w:val="annotation reference"/>
    <w:basedOn w:val="a0"/>
    <w:unhideWhenUsed/>
    <w:rsid w:val="009C211A"/>
    <w:rPr>
      <w:sz w:val="16"/>
      <w:szCs w:val="16"/>
    </w:rPr>
  </w:style>
  <w:style w:type="paragraph" w:styleId="afff0">
    <w:name w:val="annotation text"/>
    <w:basedOn w:val="a"/>
    <w:link w:val="1fe"/>
    <w:unhideWhenUsed/>
    <w:rsid w:val="009C211A"/>
    <w:rPr>
      <w:sz w:val="20"/>
      <w:szCs w:val="20"/>
    </w:rPr>
  </w:style>
  <w:style w:type="character" w:customStyle="1" w:styleId="1fe">
    <w:name w:val="Текст примечания Знак1"/>
    <w:basedOn w:val="a0"/>
    <w:link w:val="afff0"/>
    <w:rsid w:val="009C211A"/>
    <w:rPr>
      <w:lang w:eastAsia="ar-SA"/>
    </w:rPr>
  </w:style>
  <w:style w:type="table" w:styleId="afff1">
    <w:name w:val="Table Grid"/>
    <w:aliases w:val="OTR,Сетка таблицы GR"/>
    <w:basedOn w:val="a1"/>
    <w:uiPriority w:val="59"/>
    <w:rsid w:val="002E1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List Bullet"/>
    <w:aliases w:val="UL,Маркированный список 1,НОВ_Маркированный список,List Bullet 1,List Bullet Char + Bold,List Bullet Char2 Char,List Bullet Char Char Char,List Bullet Char1 Char Char Char1,List Bullet Char Char Char Char Char1,List Bullet Char"/>
    <w:basedOn w:val="a"/>
    <w:autoRedefine/>
    <w:rsid w:val="00C26B87"/>
    <w:pPr>
      <w:tabs>
        <w:tab w:val="left" w:pos="-567"/>
        <w:tab w:val="left" w:pos="-426"/>
      </w:tabs>
      <w:autoSpaceDE w:val="0"/>
      <w:autoSpaceDN w:val="0"/>
      <w:adjustRightInd w:val="0"/>
      <w:ind w:firstLine="709"/>
      <w:jc w:val="both"/>
    </w:pPr>
    <w:rPr>
      <w:bCs/>
      <w:sz w:val="28"/>
      <w:szCs w:val="28"/>
      <w:lang w:eastAsia="ru-RU"/>
    </w:rPr>
  </w:style>
  <w:style w:type="paragraph" w:styleId="32">
    <w:name w:val="Body Text 3"/>
    <w:basedOn w:val="a"/>
    <w:link w:val="31"/>
    <w:rsid w:val="000954FB"/>
    <w:pPr>
      <w:suppressAutoHyphens w:val="0"/>
      <w:spacing w:after="120"/>
    </w:pPr>
    <w:rPr>
      <w:sz w:val="16"/>
      <w:szCs w:val="16"/>
    </w:rPr>
  </w:style>
  <w:style w:type="character" w:customStyle="1" w:styleId="312">
    <w:name w:val="Основной текст 3 Знак1"/>
    <w:basedOn w:val="a0"/>
    <w:uiPriority w:val="99"/>
    <w:semiHidden/>
    <w:rsid w:val="000954FB"/>
    <w:rPr>
      <w:sz w:val="16"/>
      <w:szCs w:val="16"/>
      <w:lang w:eastAsia="ar-SA"/>
    </w:rPr>
  </w:style>
  <w:style w:type="paragraph" w:styleId="37">
    <w:name w:val="Body Text Indent 3"/>
    <w:basedOn w:val="a"/>
    <w:link w:val="313"/>
    <w:uiPriority w:val="99"/>
    <w:semiHidden/>
    <w:unhideWhenUsed/>
    <w:rsid w:val="00926992"/>
    <w:pPr>
      <w:spacing w:after="120"/>
      <w:ind w:left="283"/>
    </w:pPr>
    <w:rPr>
      <w:sz w:val="16"/>
      <w:szCs w:val="16"/>
    </w:rPr>
  </w:style>
  <w:style w:type="character" w:customStyle="1" w:styleId="313">
    <w:name w:val="Основной текст с отступом 3 Знак1"/>
    <w:basedOn w:val="a0"/>
    <w:link w:val="37"/>
    <w:uiPriority w:val="99"/>
    <w:semiHidden/>
    <w:rsid w:val="00926992"/>
    <w:rPr>
      <w:sz w:val="16"/>
      <w:szCs w:val="16"/>
      <w:lang w:eastAsia="ar-SA"/>
    </w:rPr>
  </w:style>
  <w:style w:type="paragraph" w:customStyle="1" w:styleId="-3">
    <w:name w:val="Пункт-3"/>
    <w:basedOn w:val="a"/>
    <w:rsid w:val="007341C2"/>
    <w:pPr>
      <w:tabs>
        <w:tab w:val="num" w:pos="1985"/>
      </w:tabs>
      <w:suppressAutoHyphens w:val="0"/>
      <w:ind w:firstLine="709"/>
      <w:jc w:val="both"/>
    </w:pPr>
    <w:rPr>
      <w:sz w:val="28"/>
      <w:lang w:eastAsia="ru-RU"/>
    </w:rPr>
  </w:style>
  <w:style w:type="character" w:customStyle="1" w:styleId="17">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8"/>
    <w:uiPriority w:val="99"/>
    <w:locked/>
    <w:rsid w:val="004314C8"/>
    <w:rPr>
      <w:rFonts w:eastAsia="MS Mincho"/>
      <w:sz w:val="26"/>
      <w:szCs w:val="24"/>
      <w:lang w:eastAsia="ar-SA"/>
    </w:rPr>
  </w:style>
  <w:style w:type="character" w:styleId="afff3">
    <w:name w:val="Strong"/>
    <w:basedOn w:val="a0"/>
    <w:uiPriority w:val="22"/>
    <w:qFormat/>
    <w:rsid w:val="00AE660B"/>
    <w:rPr>
      <w:b/>
      <w:bCs/>
    </w:rPr>
  </w:style>
  <w:style w:type="character" w:customStyle="1" w:styleId="apple-converted-space">
    <w:name w:val="apple-converted-space"/>
    <w:basedOn w:val="a0"/>
    <w:rsid w:val="007A38EF"/>
  </w:style>
  <w:style w:type="character" w:customStyle="1" w:styleId="20">
    <w:name w:val="Заголовок 2 Знак"/>
    <w:aliases w:val="Гоник_Заголовок 2 Знак,h2 Знак,H2 Знак"/>
    <w:basedOn w:val="a0"/>
    <w:link w:val="2"/>
    <w:rsid w:val="00034877"/>
    <w:rPr>
      <w:rFonts w:cs="Arial"/>
      <w:b/>
      <w:bCs/>
      <w:i/>
      <w:iCs/>
      <w:sz w:val="28"/>
      <w:szCs w:val="28"/>
      <w:lang w:eastAsia="ar-SA"/>
    </w:rPr>
  </w:style>
  <w:style w:type="character" w:customStyle="1" w:styleId="CharChar">
    <w:name w:val="Обычный Char Char"/>
    <w:link w:val="1a"/>
    <w:locked/>
    <w:rsid w:val="005F2FAA"/>
    <w:rPr>
      <w:rFonts w:eastAsia="Arial"/>
      <w:sz w:val="28"/>
      <w:lang w:eastAsia="ar-SA"/>
    </w:rPr>
  </w:style>
  <w:style w:type="character" w:customStyle="1" w:styleId="1c">
    <w:name w:val="Верхний колонтитул Знак1"/>
    <w:basedOn w:val="a0"/>
    <w:link w:val="afa"/>
    <w:uiPriority w:val="99"/>
    <w:rsid w:val="00D83DFB"/>
    <w:rPr>
      <w:sz w:val="24"/>
      <w:szCs w:val="24"/>
      <w:lang w:eastAsia="ar-SA"/>
    </w:rPr>
  </w:style>
  <w:style w:type="character" w:customStyle="1" w:styleId="1e">
    <w:name w:val="Нижний колонтитул Знак1"/>
    <w:basedOn w:val="a0"/>
    <w:link w:val="afc"/>
    <w:uiPriority w:val="99"/>
    <w:rsid w:val="00D83DFB"/>
    <w:rPr>
      <w:rFonts w:eastAsia="MS Mincho"/>
      <w:spacing w:val="-2"/>
      <w:sz w:val="24"/>
      <w:szCs w:val="24"/>
      <w:lang w:eastAsia="ar-SA"/>
    </w:rPr>
  </w:style>
  <w:style w:type="paragraph" w:customStyle="1" w:styleId="28">
    <w:name w:val="Без интервала2"/>
    <w:rsid w:val="00FF3FB9"/>
    <w:pPr>
      <w:suppressAutoHyphens/>
      <w:spacing w:line="100" w:lineRule="atLeast"/>
    </w:pPr>
    <w:rPr>
      <w:rFonts w:eastAsia="SimSun" w:cs="Mangal"/>
      <w:kern w:val="1"/>
      <w:sz w:val="24"/>
      <w:szCs w:val="24"/>
      <w:lang w:eastAsia="hi-IN" w:bidi="hi-IN"/>
    </w:rPr>
  </w:style>
  <w:style w:type="paragraph" w:customStyle="1" w:styleId="ConsCell">
    <w:name w:val="ConsCell"/>
    <w:link w:val="ConsCell0"/>
    <w:rsid w:val="00FF3FB9"/>
    <w:pPr>
      <w:widowControl w:val="0"/>
      <w:autoSpaceDE w:val="0"/>
      <w:autoSpaceDN w:val="0"/>
      <w:adjustRightInd w:val="0"/>
    </w:pPr>
    <w:rPr>
      <w:rFonts w:ascii="Arial" w:hAnsi="Arial" w:cs="Arial"/>
    </w:rPr>
  </w:style>
  <w:style w:type="character" w:customStyle="1" w:styleId="ConsCell0">
    <w:name w:val="ConsCell Знак"/>
    <w:link w:val="ConsCell"/>
    <w:locked/>
    <w:rsid w:val="00FF3FB9"/>
    <w:rPr>
      <w:rFonts w:ascii="Arial" w:hAnsi="Arial" w:cs="Arial"/>
    </w:rPr>
  </w:style>
  <w:style w:type="character" w:customStyle="1" w:styleId="1f0">
    <w:name w:val="Текст сноски Знак1"/>
    <w:aliases w:val="Footnote Text Char Знак Знак Знак,Footnote Text Char Знак Знак1,Footnote Text Char Знак Знак Знак Знак Знак"/>
    <w:basedOn w:val="a0"/>
    <w:link w:val="afd"/>
    <w:rsid w:val="00FF3FB9"/>
    <w:rPr>
      <w:lang w:eastAsia="ar-SA"/>
    </w:rPr>
  </w:style>
  <w:style w:type="numbering" w:customStyle="1" w:styleId="1ff">
    <w:name w:val="Нет списка1"/>
    <w:next w:val="a2"/>
    <w:uiPriority w:val="99"/>
    <w:semiHidden/>
    <w:unhideWhenUsed/>
    <w:rsid w:val="00FF3FB9"/>
  </w:style>
  <w:style w:type="numbering" w:customStyle="1" w:styleId="112">
    <w:name w:val="Нет списка11"/>
    <w:next w:val="a2"/>
    <w:uiPriority w:val="99"/>
    <w:semiHidden/>
    <w:unhideWhenUsed/>
    <w:rsid w:val="00FF3FB9"/>
  </w:style>
  <w:style w:type="table" w:customStyle="1" w:styleId="1ff0">
    <w:name w:val="Сетка таблицы1"/>
    <w:basedOn w:val="a1"/>
    <w:next w:val="afff1"/>
    <w:uiPriority w:val="59"/>
    <w:rsid w:val="00FF3F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Верхний колонтитул1"/>
    <w:basedOn w:val="a"/>
    <w:next w:val="afa"/>
    <w:link w:val="ae"/>
    <w:uiPriority w:val="99"/>
    <w:unhideWhenUsed/>
    <w:rsid w:val="00FF3FB9"/>
    <w:pPr>
      <w:tabs>
        <w:tab w:val="center" w:pos="4677"/>
        <w:tab w:val="right" w:pos="9355"/>
      </w:tabs>
      <w:suppressAutoHyphens w:val="0"/>
    </w:pPr>
    <w:rPr>
      <w:lang w:eastAsia="ru-RU"/>
    </w:rPr>
  </w:style>
  <w:style w:type="paragraph" w:customStyle="1" w:styleId="12">
    <w:name w:val="Нижний колонтитул1"/>
    <w:basedOn w:val="a"/>
    <w:next w:val="afc"/>
    <w:link w:val="a6"/>
    <w:uiPriority w:val="99"/>
    <w:unhideWhenUsed/>
    <w:rsid w:val="00FF3FB9"/>
    <w:pPr>
      <w:tabs>
        <w:tab w:val="center" w:pos="4677"/>
        <w:tab w:val="right" w:pos="9355"/>
      </w:tabs>
      <w:suppressAutoHyphens w:val="0"/>
    </w:pPr>
    <w:rPr>
      <w:rFonts w:eastAsia="MS Mincho"/>
      <w:spacing w:val="-2"/>
    </w:rPr>
  </w:style>
  <w:style w:type="numbering" w:customStyle="1" w:styleId="29">
    <w:name w:val="Нет списка2"/>
    <w:next w:val="a2"/>
    <w:uiPriority w:val="99"/>
    <w:semiHidden/>
    <w:unhideWhenUsed/>
    <w:rsid w:val="00FF3FB9"/>
  </w:style>
  <w:style w:type="paragraph" w:styleId="23">
    <w:name w:val="Body Text Indent 2"/>
    <w:basedOn w:val="a"/>
    <w:link w:val="22"/>
    <w:uiPriority w:val="99"/>
    <w:semiHidden/>
    <w:unhideWhenUsed/>
    <w:rsid w:val="00FF3FB9"/>
    <w:pPr>
      <w:suppressAutoHyphens w:val="0"/>
      <w:spacing w:after="120" w:line="480" w:lineRule="auto"/>
      <w:ind w:left="283"/>
    </w:pPr>
    <w:rPr>
      <w:lang w:eastAsia="ru-RU"/>
    </w:rPr>
  </w:style>
  <w:style w:type="character" w:customStyle="1" w:styleId="213">
    <w:name w:val="Основной текст с отступом 2 Знак1"/>
    <w:basedOn w:val="a0"/>
    <w:uiPriority w:val="99"/>
    <w:semiHidden/>
    <w:rsid w:val="00FF3FB9"/>
    <w:rPr>
      <w:sz w:val="24"/>
      <w:szCs w:val="24"/>
      <w:lang w:eastAsia="ar-SA"/>
    </w:rPr>
  </w:style>
  <w:style w:type="paragraph" w:customStyle="1" w:styleId="43">
    <w:name w:val="Обычный4"/>
    <w:rsid w:val="00FF3FB9"/>
  </w:style>
  <w:style w:type="paragraph" w:customStyle="1" w:styleId="ConsNonformat">
    <w:name w:val="ConsNonformat"/>
    <w:rsid w:val="00FF3FB9"/>
    <w:pPr>
      <w:widowControl w:val="0"/>
      <w:autoSpaceDE w:val="0"/>
      <w:autoSpaceDN w:val="0"/>
      <w:adjustRightInd w:val="0"/>
    </w:pPr>
    <w:rPr>
      <w:rFonts w:ascii="Courier New" w:hAnsi="Courier New" w:cs="Courier New"/>
    </w:rPr>
  </w:style>
  <w:style w:type="character" w:customStyle="1" w:styleId="aff1">
    <w:name w:val="Название Знак"/>
    <w:basedOn w:val="a0"/>
    <w:link w:val="aff"/>
    <w:uiPriority w:val="99"/>
    <w:rsid w:val="00FF3FB9"/>
    <w:rPr>
      <w:rFonts w:ascii="Arial" w:hAnsi="Arial" w:cs="Arial"/>
      <w:b/>
      <w:bCs/>
      <w:kern w:val="1"/>
      <w:sz w:val="32"/>
      <w:szCs w:val="32"/>
      <w:lang w:eastAsia="ar-SA"/>
    </w:rPr>
  </w:style>
  <w:style w:type="numbering" w:customStyle="1" w:styleId="122">
    <w:name w:val="Нет списка12"/>
    <w:next w:val="a2"/>
    <w:uiPriority w:val="99"/>
    <w:semiHidden/>
    <w:unhideWhenUsed/>
    <w:rsid w:val="00FF3FB9"/>
  </w:style>
  <w:style w:type="numbering" w:customStyle="1" w:styleId="1110">
    <w:name w:val="Нет списка111"/>
    <w:next w:val="a2"/>
    <w:uiPriority w:val="99"/>
    <w:semiHidden/>
    <w:unhideWhenUsed/>
    <w:rsid w:val="00FF3FB9"/>
  </w:style>
  <w:style w:type="table" w:customStyle="1" w:styleId="113">
    <w:name w:val="Сетка таблицы11"/>
    <w:basedOn w:val="a1"/>
    <w:next w:val="afff1"/>
    <w:uiPriority w:val="59"/>
    <w:rsid w:val="00FF3F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1"/>
    <w:uiPriority w:val="59"/>
    <w:rsid w:val="00FF3F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Абзац списка Знак1"/>
    <w:aliases w:val="Маркер Знак1,List Paragraph1 Знак1,List Paragraph Знак1,название Знак1,Bullet List Знак1,FooterText Знак1,numbered Знак1,SL_Абзац списка Знак1,Абзац списка2 Знак1,Bullet Number Знак1,Нумерованый список Знак1,lp1 Знак1,f_Абзац 1 Знак"/>
    <w:basedOn w:val="a0"/>
    <w:link w:val="aff6"/>
    <w:uiPriority w:val="34"/>
    <w:rsid w:val="00FF3FB9"/>
    <w:rPr>
      <w:sz w:val="24"/>
      <w:szCs w:val="24"/>
      <w:lang w:eastAsia="ar-SA"/>
    </w:rPr>
  </w:style>
  <w:style w:type="character" w:customStyle="1" w:styleId="1d">
    <w:name w:val="Основной текст с отступом Знак1"/>
    <w:basedOn w:val="a0"/>
    <w:link w:val="afb"/>
    <w:rsid w:val="00FF3FB9"/>
    <w:rPr>
      <w:sz w:val="28"/>
      <w:lang w:eastAsia="ar-SA"/>
    </w:rPr>
  </w:style>
  <w:style w:type="paragraph" w:styleId="2b">
    <w:name w:val="Body Text 2"/>
    <w:basedOn w:val="a"/>
    <w:link w:val="2c"/>
    <w:uiPriority w:val="99"/>
    <w:semiHidden/>
    <w:unhideWhenUsed/>
    <w:rsid w:val="00FF3FB9"/>
    <w:pPr>
      <w:spacing w:after="120" w:line="480" w:lineRule="auto"/>
    </w:pPr>
  </w:style>
  <w:style w:type="character" w:customStyle="1" w:styleId="2c">
    <w:name w:val="Основной текст 2 Знак"/>
    <w:basedOn w:val="a0"/>
    <w:link w:val="2b"/>
    <w:uiPriority w:val="99"/>
    <w:semiHidden/>
    <w:rsid w:val="00FF3FB9"/>
    <w:rPr>
      <w:sz w:val="24"/>
      <w:szCs w:val="24"/>
      <w:lang w:eastAsia="ar-SA"/>
    </w:rPr>
  </w:style>
  <w:style w:type="paragraph" w:styleId="afff4">
    <w:name w:val="Revision"/>
    <w:hidden/>
    <w:uiPriority w:val="99"/>
    <w:semiHidden/>
    <w:rsid w:val="00FF3FB9"/>
    <w:rPr>
      <w:sz w:val="24"/>
      <w:szCs w:val="24"/>
      <w:lang w:eastAsia="ar-SA"/>
    </w:rPr>
  </w:style>
  <w:style w:type="character" w:customStyle="1" w:styleId="1f2">
    <w:name w:val="Подзаголовок Знак1"/>
    <w:basedOn w:val="a0"/>
    <w:link w:val="aff0"/>
    <w:rsid w:val="002D6A46"/>
    <w:rPr>
      <w:b/>
      <w:bCs/>
      <w:sz w:val="24"/>
      <w:szCs w:val="24"/>
      <w:lang w:eastAsia="ar-SA"/>
    </w:rPr>
  </w:style>
  <w:style w:type="character" w:customStyle="1" w:styleId="1f4">
    <w:name w:val="Тема примечания Знак1"/>
    <w:basedOn w:val="1fe"/>
    <w:link w:val="aff4"/>
    <w:uiPriority w:val="99"/>
    <w:rsid w:val="002D6A46"/>
    <w:rPr>
      <w:b/>
      <w:bCs/>
      <w:lang w:eastAsia="ar-SA"/>
    </w:rPr>
  </w:style>
  <w:style w:type="character" w:customStyle="1" w:styleId="1f5">
    <w:name w:val="Текст выноски Знак1"/>
    <w:basedOn w:val="a0"/>
    <w:link w:val="aff5"/>
    <w:uiPriority w:val="99"/>
    <w:rsid w:val="002D6A46"/>
    <w:rPr>
      <w:rFonts w:ascii="Tahoma" w:hAnsi="Tahoma"/>
      <w:sz w:val="16"/>
      <w:szCs w:val="16"/>
      <w:lang w:eastAsia="ar-SA"/>
    </w:rPr>
  </w:style>
  <w:style w:type="character" w:customStyle="1" w:styleId="1fd">
    <w:name w:val="Текст концевой сноски Знак1"/>
    <w:basedOn w:val="a0"/>
    <w:link w:val="affb"/>
    <w:uiPriority w:val="99"/>
    <w:rsid w:val="002D6A46"/>
    <w:rPr>
      <w:lang w:eastAsia="ar-SA"/>
    </w:rPr>
  </w:style>
  <w:style w:type="paragraph" w:customStyle="1" w:styleId="zakonpusual">
    <w:name w:val="zakon_pusual"/>
    <w:basedOn w:val="a"/>
    <w:rsid w:val="002D6A46"/>
    <w:pPr>
      <w:widowControl w:val="0"/>
      <w:suppressAutoHyphens w:val="0"/>
      <w:autoSpaceDE w:val="0"/>
      <w:autoSpaceDN w:val="0"/>
      <w:adjustRightInd w:val="0"/>
      <w:spacing w:before="100" w:beforeAutospacing="1" w:after="100" w:afterAutospacing="1"/>
      <w:ind w:firstLine="485"/>
      <w:jc w:val="both"/>
    </w:pPr>
    <w:rPr>
      <w:rFonts w:ascii="Verdana" w:hAnsi="Verdana"/>
      <w:color w:val="000000"/>
      <w:lang w:eastAsia="ru-RU"/>
    </w:rPr>
  </w:style>
  <w:style w:type="character" w:customStyle="1" w:styleId="FontStyle24">
    <w:name w:val="Font Style24"/>
    <w:uiPriority w:val="99"/>
    <w:rsid w:val="002D6A46"/>
    <w:rPr>
      <w:rFonts w:ascii="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813">
      <w:bodyDiv w:val="1"/>
      <w:marLeft w:val="0"/>
      <w:marRight w:val="0"/>
      <w:marTop w:val="0"/>
      <w:marBottom w:val="0"/>
      <w:divBdr>
        <w:top w:val="none" w:sz="0" w:space="0" w:color="auto"/>
        <w:left w:val="none" w:sz="0" w:space="0" w:color="auto"/>
        <w:bottom w:val="none" w:sz="0" w:space="0" w:color="auto"/>
        <w:right w:val="none" w:sz="0" w:space="0" w:color="auto"/>
      </w:divBdr>
    </w:div>
    <w:div w:id="205869880">
      <w:bodyDiv w:val="1"/>
      <w:marLeft w:val="0"/>
      <w:marRight w:val="0"/>
      <w:marTop w:val="0"/>
      <w:marBottom w:val="0"/>
      <w:divBdr>
        <w:top w:val="none" w:sz="0" w:space="0" w:color="auto"/>
        <w:left w:val="none" w:sz="0" w:space="0" w:color="auto"/>
        <w:bottom w:val="none" w:sz="0" w:space="0" w:color="auto"/>
        <w:right w:val="none" w:sz="0" w:space="0" w:color="auto"/>
      </w:divBdr>
    </w:div>
    <w:div w:id="229775783">
      <w:bodyDiv w:val="1"/>
      <w:marLeft w:val="0"/>
      <w:marRight w:val="0"/>
      <w:marTop w:val="0"/>
      <w:marBottom w:val="0"/>
      <w:divBdr>
        <w:top w:val="none" w:sz="0" w:space="0" w:color="auto"/>
        <w:left w:val="none" w:sz="0" w:space="0" w:color="auto"/>
        <w:bottom w:val="none" w:sz="0" w:space="0" w:color="auto"/>
        <w:right w:val="none" w:sz="0" w:space="0" w:color="auto"/>
      </w:divBdr>
    </w:div>
    <w:div w:id="467431661">
      <w:bodyDiv w:val="1"/>
      <w:marLeft w:val="0"/>
      <w:marRight w:val="0"/>
      <w:marTop w:val="0"/>
      <w:marBottom w:val="0"/>
      <w:divBdr>
        <w:top w:val="none" w:sz="0" w:space="0" w:color="auto"/>
        <w:left w:val="none" w:sz="0" w:space="0" w:color="auto"/>
        <w:bottom w:val="none" w:sz="0" w:space="0" w:color="auto"/>
        <w:right w:val="none" w:sz="0" w:space="0" w:color="auto"/>
      </w:divBdr>
    </w:div>
    <w:div w:id="478425314">
      <w:bodyDiv w:val="1"/>
      <w:marLeft w:val="0"/>
      <w:marRight w:val="0"/>
      <w:marTop w:val="0"/>
      <w:marBottom w:val="0"/>
      <w:divBdr>
        <w:top w:val="none" w:sz="0" w:space="0" w:color="auto"/>
        <w:left w:val="none" w:sz="0" w:space="0" w:color="auto"/>
        <w:bottom w:val="none" w:sz="0" w:space="0" w:color="auto"/>
        <w:right w:val="none" w:sz="0" w:space="0" w:color="auto"/>
      </w:divBdr>
    </w:div>
    <w:div w:id="615871183">
      <w:bodyDiv w:val="1"/>
      <w:marLeft w:val="0"/>
      <w:marRight w:val="0"/>
      <w:marTop w:val="0"/>
      <w:marBottom w:val="0"/>
      <w:divBdr>
        <w:top w:val="none" w:sz="0" w:space="0" w:color="auto"/>
        <w:left w:val="none" w:sz="0" w:space="0" w:color="auto"/>
        <w:bottom w:val="none" w:sz="0" w:space="0" w:color="auto"/>
        <w:right w:val="none" w:sz="0" w:space="0" w:color="auto"/>
      </w:divBdr>
    </w:div>
    <w:div w:id="901599404">
      <w:bodyDiv w:val="1"/>
      <w:marLeft w:val="0"/>
      <w:marRight w:val="0"/>
      <w:marTop w:val="0"/>
      <w:marBottom w:val="0"/>
      <w:divBdr>
        <w:top w:val="none" w:sz="0" w:space="0" w:color="auto"/>
        <w:left w:val="none" w:sz="0" w:space="0" w:color="auto"/>
        <w:bottom w:val="none" w:sz="0" w:space="0" w:color="auto"/>
        <w:right w:val="none" w:sz="0" w:space="0" w:color="auto"/>
      </w:divBdr>
    </w:div>
    <w:div w:id="1053312489">
      <w:bodyDiv w:val="1"/>
      <w:marLeft w:val="0"/>
      <w:marRight w:val="0"/>
      <w:marTop w:val="0"/>
      <w:marBottom w:val="0"/>
      <w:divBdr>
        <w:top w:val="none" w:sz="0" w:space="0" w:color="auto"/>
        <w:left w:val="none" w:sz="0" w:space="0" w:color="auto"/>
        <w:bottom w:val="none" w:sz="0" w:space="0" w:color="auto"/>
        <w:right w:val="none" w:sz="0" w:space="0" w:color="auto"/>
      </w:divBdr>
    </w:div>
    <w:div w:id="1173227962">
      <w:bodyDiv w:val="1"/>
      <w:marLeft w:val="0"/>
      <w:marRight w:val="0"/>
      <w:marTop w:val="0"/>
      <w:marBottom w:val="0"/>
      <w:divBdr>
        <w:top w:val="none" w:sz="0" w:space="0" w:color="auto"/>
        <w:left w:val="none" w:sz="0" w:space="0" w:color="auto"/>
        <w:bottom w:val="none" w:sz="0" w:space="0" w:color="auto"/>
        <w:right w:val="none" w:sz="0" w:space="0" w:color="auto"/>
      </w:divBdr>
    </w:div>
    <w:div w:id="1384645256">
      <w:bodyDiv w:val="1"/>
      <w:marLeft w:val="0"/>
      <w:marRight w:val="0"/>
      <w:marTop w:val="0"/>
      <w:marBottom w:val="0"/>
      <w:divBdr>
        <w:top w:val="none" w:sz="0" w:space="0" w:color="auto"/>
        <w:left w:val="none" w:sz="0" w:space="0" w:color="auto"/>
        <w:bottom w:val="none" w:sz="0" w:space="0" w:color="auto"/>
        <w:right w:val="none" w:sz="0" w:space="0" w:color="auto"/>
      </w:divBdr>
    </w:div>
    <w:div w:id="1402210689">
      <w:bodyDiv w:val="1"/>
      <w:marLeft w:val="0"/>
      <w:marRight w:val="0"/>
      <w:marTop w:val="0"/>
      <w:marBottom w:val="0"/>
      <w:divBdr>
        <w:top w:val="none" w:sz="0" w:space="0" w:color="auto"/>
        <w:left w:val="none" w:sz="0" w:space="0" w:color="auto"/>
        <w:bottom w:val="none" w:sz="0" w:space="0" w:color="auto"/>
        <w:right w:val="none" w:sz="0" w:space="0" w:color="auto"/>
      </w:divBdr>
    </w:div>
    <w:div w:id="1515152443">
      <w:bodyDiv w:val="1"/>
      <w:marLeft w:val="0"/>
      <w:marRight w:val="0"/>
      <w:marTop w:val="0"/>
      <w:marBottom w:val="0"/>
      <w:divBdr>
        <w:top w:val="none" w:sz="0" w:space="0" w:color="auto"/>
        <w:left w:val="none" w:sz="0" w:space="0" w:color="auto"/>
        <w:bottom w:val="none" w:sz="0" w:space="0" w:color="auto"/>
        <w:right w:val="none" w:sz="0" w:space="0" w:color="auto"/>
      </w:divBdr>
    </w:div>
    <w:div w:id="1761877438">
      <w:bodyDiv w:val="1"/>
      <w:marLeft w:val="0"/>
      <w:marRight w:val="0"/>
      <w:marTop w:val="0"/>
      <w:marBottom w:val="0"/>
      <w:divBdr>
        <w:top w:val="none" w:sz="0" w:space="0" w:color="auto"/>
        <w:left w:val="none" w:sz="0" w:space="0" w:color="auto"/>
        <w:bottom w:val="none" w:sz="0" w:space="0" w:color="auto"/>
        <w:right w:val="none" w:sz="0" w:space="0" w:color="auto"/>
      </w:divBdr>
    </w:div>
    <w:div w:id="1904098573">
      <w:bodyDiv w:val="1"/>
      <w:marLeft w:val="0"/>
      <w:marRight w:val="0"/>
      <w:marTop w:val="0"/>
      <w:marBottom w:val="0"/>
      <w:divBdr>
        <w:top w:val="none" w:sz="0" w:space="0" w:color="auto"/>
        <w:left w:val="none" w:sz="0" w:space="0" w:color="auto"/>
        <w:bottom w:val="none" w:sz="0" w:space="0" w:color="auto"/>
        <w:right w:val="none" w:sz="0" w:space="0" w:color="auto"/>
      </w:divBdr>
    </w:div>
    <w:div w:id="2001230369">
      <w:bodyDiv w:val="1"/>
      <w:marLeft w:val="0"/>
      <w:marRight w:val="0"/>
      <w:marTop w:val="0"/>
      <w:marBottom w:val="0"/>
      <w:divBdr>
        <w:top w:val="none" w:sz="0" w:space="0" w:color="auto"/>
        <w:left w:val="none" w:sz="0" w:space="0" w:color="auto"/>
        <w:bottom w:val="none" w:sz="0" w:space="0" w:color="auto"/>
        <w:right w:val="none" w:sz="0" w:space="0" w:color="auto"/>
      </w:divBdr>
    </w:div>
    <w:div w:id="2062366536">
      <w:bodyDiv w:val="1"/>
      <w:marLeft w:val="0"/>
      <w:marRight w:val="0"/>
      <w:marTop w:val="0"/>
      <w:marBottom w:val="0"/>
      <w:divBdr>
        <w:top w:val="none" w:sz="0" w:space="0" w:color="auto"/>
        <w:left w:val="none" w:sz="0" w:space="0" w:color="auto"/>
        <w:bottom w:val="none" w:sz="0" w:space="0" w:color="auto"/>
        <w:right w:val="none" w:sz="0" w:space="0" w:color="auto"/>
      </w:divBdr>
      <w:divsChild>
        <w:div w:id="526531284">
          <w:marLeft w:val="0"/>
          <w:marRight w:val="0"/>
          <w:marTop w:val="0"/>
          <w:marBottom w:val="0"/>
          <w:divBdr>
            <w:top w:val="none" w:sz="0" w:space="0" w:color="auto"/>
            <w:left w:val="none" w:sz="0" w:space="0" w:color="auto"/>
            <w:bottom w:val="none" w:sz="0" w:space="0" w:color="auto"/>
            <w:right w:val="none" w:sz="0" w:space="0" w:color="auto"/>
          </w:divBdr>
          <w:divsChild>
            <w:div w:id="776483591">
              <w:marLeft w:val="0"/>
              <w:marRight w:val="0"/>
              <w:marTop w:val="0"/>
              <w:marBottom w:val="0"/>
              <w:divBdr>
                <w:top w:val="none" w:sz="0" w:space="0" w:color="auto"/>
                <w:left w:val="none" w:sz="0" w:space="0" w:color="auto"/>
                <w:bottom w:val="none" w:sz="0" w:space="0" w:color="auto"/>
                <w:right w:val="none" w:sz="0" w:space="0" w:color="auto"/>
              </w:divBdr>
              <w:divsChild>
                <w:div w:id="756052844">
                  <w:marLeft w:val="0"/>
                  <w:marRight w:val="0"/>
                  <w:marTop w:val="100"/>
                  <w:marBottom w:val="100"/>
                  <w:divBdr>
                    <w:top w:val="none" w:sz="0" w:space="0" w:color="auto"/>
                    <w:left w:val="none" w:sz="0" w:space="0" w:color="auto"/>
                    <w:bottom w:val="none" w:sz="0" w:space="0" w:color="auto"/>
                    <w:right w:val="none" w:sz="0" w:space="0" w:color="auto"/>
                  </w:divBdr>
                  <w:divsChild>
                    <w:div w:id="291137825">
                      <w:marLeft w:val="0"/>
                      <w:marRight w:val="0"/>
                      <w:marTop w:val="0"/>
                      <w:marBottom w:val="0"/>
                      <w:divBdr>
                        <w:top w:val="none" w:sz="0" w:space="0" w:color="auto"/>
                        <w:left w:val="none" w:sz="0" w:space="0" w:color="auto"/>
                        <w:bottom w:val="none" w:sz="0" w:space="0" w:color="auto"/>
                        <w:right w:val="none" w:sz="0" w:space="0" w:color="auto"/>
                      </w:divBdr>
                      <w:divsChild>
                        <w:div w:id="543757564">
                          <w:marLeft w:val="0"/>
                          <w:marRight w:val="0"/>
                          <w:marTop w:val="0"/>
                          <w:marBottom w:val="748"/>
                          <w:divBdr>
                            <w:top w:val="none" w:sz="0" w:space="0" w:color="auto"/>
                            <w:left w:val="none" w:sz="0" w:space="0" w:color="auto"/>
                            <w:bottom w:val="none" w:sz="0" w:space="0" w:color="auto"/>
                            <w:right w:val="none" w:sz="0" w:space="0" w:color="auto"/>
                          </w:divBdr>
                          <w:divsChild>
                            <w:div w:id="1144272240">
                              <w:marLeft w:val="0"/>
                              <w:marRight w:val="0"/>
                              <w:marTop w:val="0"/>
                              <w:marBottom w:val="0"/>
                              <w:divBdr>
                                <w:top w:val="none" w:sz="0" w:space="0" w:color="auto"/>
                                <w:left w:val="none" w:sz="0" w:space="0" w:color="auto"/>
                                <w:bottom w:val="none" w:sz="0" w:space="0" w:color="auto"/>
                                <w:right w:val="none" w:sz="0" w:space="0" w:color="auto"/>
                              </w:divBdr>
                              <w:divsChild>
                                <w:div w:id="46728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2017-02-01T21:00:00+00:00</DocumentDate>
    <DocumentAuditory xmlns="021F9181-A199-4D55-B335-911D3DF93F0C">
      <UserInfo>
        <DisplayName/>
        <AccountId xsi:nil="true"/>
        <AccountType/>
      </UserInfo>
    </DocumentAuditory>
    <DocumentNumber xmlns="021F9181-A199-4D55-B335-911D3DF93F0C">007</DocumentNumber>
    <DocumentStatusComment xmlns="021F9181-A199-4D55-B335-911D3DF93F0C" xsi:nil="true"/>
    <DocumentContent xmlns="021F9181-A199-4D55-B335-911D3DF93F0C">&lt;div class="ExternalClassF4705604917B4241B36F40920E59E8E5"&gt;&lt;div&gt;&lt;/div&gt;&lt;/div&gt;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701-0284-495C-B93D-53E7D5AB4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FDA22-CCAD-4183-B9DE-F07CB46CDAB4}">
  <ds:schemaRefs>
    <ds:schemaRef ds:uri="http://schemas.microsoft.com/office/2006/metadata/properties"/>
    <ds:schemaRef ds:uri="http://schemas.microsoft.com/office/infopath/2007/PartnerControls"/>
    <ds:schemaRef ds:uri="021F9181-A199-4D55-B335-911D3DF93F0C"/>
  </ds:schemaRefs>
</ds:datastoreItem>
</file>

<file path=customXml/itemProps3.xml><?xml version="1.0" encoding="utf-8"?>
<ds:datastoreItem xmlns:ds="http://schemas.openxmlformats.org/officeDocument/2006/customXml" ds:itemID="{A89C5252-5C50-4E51-B41D-DC884EEF7F79}">
  <ds:schemaRefs>
    <ds:schemaRef ds:uri="http://schemas.openxmlformats.org/officeDocument/2006/bibliography"/>
  </ds:schemaRefs>
</ds:datastoreItem>
</file>

<file path=customXml/itemProps4.xml><?xml version="1.0" encoding="utf-8"?>
<ds:datastoreItem xmlns:ds="http://schemas.openxmlformats.org/officeDocument/2006/customXml" ds:itemID="{C808C1A7-9A1A-4B61-948E-52E28B548623}">
  <ds:schemaRefs>
    <ds:schemaRef ds:uri="http://schemas.openxmlformats.org/officeDocument/2006/bibliography"/>
  </ds:schemaRefs>
</ds:datastoreItem>
</file>

<file path=customXml/itemProps5.xml><?xml version="1.0" encoding="utf-8"?>
<ds:datastoreItem xmlns:ds="http://schemas.openxmlformats.org/officeDocument/2006/customXml" ds:itemID="{8348BEC8-D0FD-429A-9C8F-2FCE455DAD6C}">
  <ds:schemaRefs>
    <ds:schemaRef ds:uri="http://schemas.openxmlformats.org/officeDocument/2006/bibliography"/>
  </ds:schemaRefs>
</ds:datastoreItem>
</file>

<file path=customXml/itemProps6.xml><?xml version="1.0" encoding="utf-8"?>
<ds:datastoreItem xmlns:ds="http://schemas.openxmlformats.org/officeDocument/2006/customXml" ds:itemID="{F0829CEF-2C6A-46B2-8ECC-F898CCFF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1021</Words>
  <Characters>5825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ОК Шаблон Документации</vt:lpstr>
    </vt:vector>
  </TitlesOfParts>
  <Company>Hewlett-Packard Company</Company>
  <LinksUpToDate>false</LinksUpToDate>
  <CharactersWithSpaces>6833</CharactersWithSpaces>
  <SharedDoc>false</SharedDoc>
  <HLinks>
    <vt:vector size="12" baseType="variant">
      <vt:variant>
        <vt:i4>3735581</vt:i4>
      </vt:variant>
      <vt:variant>
        <vt:i4>3</vt:i4>
      </vt:variant>
      <vt:variant>
        <vt:i4>0</vt:i4>
      </vt:variant>
      <vt:variant>
        <vt:i4>5</vt:i4>
      </vt:variant>
      <vt:variant>
        <vt:lpwstr>mailto:____________@trcont.ru</vt:lpwstr>
      </vt:variant>
      <vt:variant>
        <vt:lpwstr/>
      </vt:variant>
      <vt:variant>
        <vt:i4>3735581</vt:i4>
      </vt:variant>
      <vt:variant>
        <vt:i4>0</vt:i4>
      </vt:variant>
      <vt:variant>
        <vt:i4>0</vt:i4>
      </vt:variant>
      <vt:variant>
        <vt:i4>5</vt:i4>
      </vt:variant>
      <vt:variant>
        <vt:lpwstr>mailto:____________@trcont.ru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 Шаблон Документации</dc:title>
  <dc:creator>Курицын Александр Евгеньевич (KuritsynAE@trcont.ru)</dc:creator>
  <cp:lastModifiedBy>Мостовая Юлия Викторовна</cp:lastModifiedBy>
  <cp:revision>2</cp:revision>
  <cp:lastPrinted>2021-05-26T08:59:00Z</cp:lastPrinted>
  <dcterms:created xsi:type="dcterms:W3CDTF">2021-05-27T12:53:00Z</dcterms:created>
  <dcterms:modified xsi:type="dcterms:W3CDTF">2021-05-27T12:53:00Z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